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D4848" w14:textId="289D303C" w:rsidR="006732F1" w:rsidRPr="00CB6E85" w:rsidRDefault="006732F1" w:rsidP="006732F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B6E85">
        <w:rPr>
          <w:rFonts w:ascii="Arial" w:hAnsi="Arial" w:cs="Arial"/>
          <w:b/>
          <w:bCs/>
          <w:sz w:val="22"/>
          <w:szCs w:val="22"/>
        </w:rPr>
        <w:t>ANEXO I</w:t>
      </w:r>
      <w:r w:rsidR="0018420C">
        <w:rPr>
          <w:rFonts w:ascii="Arial" w:hAnsi="Arial" w:cs="Arial"/>
          <w:b/>
          <w:bCs/>
          <w:sz w:val="22"/>
          <w:szCs w:val="22"/>
        </w:rPr>
        <w:t>I</w:t>
      </w:r>
    </w:p>
    <w:p w14:paraId="68FAD0CA" w14:textId="77777777" w:rsidR="006732F1" w:rsidRPr="00CB6E85" w:rsidRDefault="006732F1" w:rsidP="006732F1">
      <w:pPr>
        <w:jc w:val="both"/>
        <w:rPr>
          <w:rFonts w:ascii="Arial" w:hAnsi="Arial" w:cs="Arial"/>
          <w:bCs/>
          <w:sz w:val="22"/>
          <w:szCs w:val="22"/>
        </w:rPr>
      </w:pPr>
    </w:p>
    <w:p w14:paraId="7928BF07" w14:textId="4470DCC7" w:rsidR="006732F1" w:rsidRDefault="0018420C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8420C">
        <w:rPr>
          <w:rFonts w:ascii="Arial" w:hAnsi="Arial" w:cs="Arial"/>
          <w:b/>
          <w:bCs/>
          <w:sz w:val="22"/>
          <w:szCs w:val="22"/>
          <w:u w:val="single"/>
        </w:rPr>
        <w:t>POLÍTICA DE SEGURANÇA E INFORMAÇÃO DA CAIXA</w:t>
      </w:r>
    </w:p>
    <w:p w14:paraId="38D2901E" w14:textId="00EF8FDE" w:rsidR="00BF051F" w:rsidRDefault="00BF051F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16ED746" w14:textId="77777777" w:rsidR="00BF051F" w:rsidRDefault="00BF051F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C4F326F" w14:textId="77777777" w:rsidR="0058357F" w:rsidRPr="008E6F73" w:rsidRDefault="0058357F" w:rsidP="0058357F">
      <w:pPr>
        <w:pStyle w:val="Recuodecorpodetexto"/>
        <w:widowControl w:val="0"/>
        <w:numPr>
          <w:ilvl w:val="0"/>
          <w:numId w:val="32"/>
        </w:numPr>
        <w:tabs>
          <w:tab w:val="clear" w:pos="992"/>
          <w:tab w:val="left" w:pos="540"/>
          <w:tab w:val="num" w:pos="1418"/>
        </w:tabs>
        <w:suppressAutoHyphens/>
        <w:spacing w:before="240" w:after="240"/>
        <w:ind w:left="1418" w:hanging="851"/>
        <w:rPr>
          <w:rFonts w:cs="Arial"/>
          <w:b/>
          <w:sz w:val="22"/>
          <w:szCs w:val="22"/>
          <w:u w:val="single"/>
        </w:rPr>
      </w:pPr>
      <w:r w:rsidRPr="008E6F73">
        <w:rPr>
          <w:rFonts w:cs="Arial"/>
          <w:b/>
          <w:sz w:val="22"/>
          <w:szCs w:val="22"/>
          <w:u w:val="single"/>
        </w:rPr>
        <w:t>CLÁUSULAS DE SEGURANÇA DA INFORMAÇÃO</w:t>
      </w:r>
    </w:p>
    <w:p w14:paraId="354EB945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C45E5F">
        <w:rPr>
          <w:bCs/>
          <w:sz w:val="22"/>
          <w:szCs w:val="22"/>
        </w:rPr>
        <w:t xml:space="preserve">Considerando as regras estabelecidas sobre segurança da informação, entendemos que há </w:t>
      </w:r>
      <w:r>
        <w:rPr>
          <w:bCs/>
          <w:sz w:val="22"/>
          <w:szCs w:val="22"/>
        </w:rPr>
        <w:t>RISCO BAIXO</w:t>
      </w:r>
      <w:r w:rsidRPr="00C45E5F">
        <w:rPr>
          <w:bCs/>
          <w:sz w:val="22"/>
          <w:szCs w:val="22"/>
        </w:rPr>
        <w:t xml:space="preserve"> vinculado à presente contratação</w:t>
      </w:r>
      <w:r>
        <w:rPr>
          <w:bCs/>
          <w:sz w:val="22"/>
          <w:szCs w:val="22"/>
        </w:rPr>
        <w:t xml:space="preserve">, onde </w:t>
      </w:r>
      <w:r w:rsidRPr="00C45E5F">
        <w:rPr>
          <w:bCs/>
          <w:sz w:val="22"/>
          <w:szCs w:val="22"/>
        </w:rPr>
        <w:t xml:space="preserve">a executora terá acesso </w:t>
      </w:r>
      <w:r>
        <w:rPr>
          <w:bCs/>
          <w:sz w:val="22"/>
          <w:szCs w:val="22"/>
        </w:rPr>
        <w:t xml:space="preserve">pontual às </w:t>
      </w:r>
      <w:r w:rsidRPr="00C45E5F">
        <w:rPr>
          <w:bCs/>
          <w:sz w:val="22"/>
          <w:szCs w:val="22"/>
        </w:rPr>
        <w:t>dependências da CAIXA durante a realização dos serviços e não terá acesso à informação corporativa e pessoal. Devem ser incluídas as cláusulas no contrato as cláusulas indicadas abaixo, de acordo com o previsto no guia caixa diretrizes e privacidade</w:t>
      </w:r>
      <w:r>
        <w:rPr>
          <w:bCs/>
          <w:sz w:val="22"/>
          <w:szCs w:val="22"/>
        </w:rPr>
        <w:t>.</w:t>
      </w:r>
    </w:p>
    <w:p w14:paraId="28266A1A" w14:textId="77777777" w:rsidR="0058357F" w:rsidRPr="00C45E5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4C1F88">
        <w:rPr>
          <w:bCs/>
          <w:sz w:val="22"/>
          <w:szCs w:val="22"/>
        </w:rPr>
        <w:t>Os fornecedores devem cumprir todos os requisitos da legislação brasileira aplicáveis à segurança da informação e privacidade de dados, bem como devem se comprometer integralmente à observância dos itens a seguir</w:t>
      </w:r>
      <w:r>
        <w:rPr>
          <w:bCs/>
          <w:sz w:val="22"/>
          <w:szCs w:val="22"/>
        </w:rPr>
        <w:t>:</w:t>
      </w:r>
    </w:p>
    <w:p w14:paraId="615DEDEA" w14:textId="77777777" w:rsidR="00631F1F" w:rsidRPr="00631F1F" w:rsidRDefault="00E270D7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631F1F">
        <w:rPr>
          <w:bCs/>
          <w:sz w:val="22"/>
          <w:szCs w:val="22"/>
        </w:rPr>
        <w:t>A CONTRATADA deve conhecer e cumprir a Política de Segurança e Informação da CAIXA, disponibilizada no site da CAIXA</w:t>
      </w:r>
      <w:r>
        <w:t xml:space="preserve"> (</w:t>
      </w:r>
      <w:hyperlink r:id="rId11" w:tgtFrame="_blank" w:tooltip="https://www.caixa.gov.br/downloads/caixa-governanca/politica-seguranca-informacao.pdf" w:history="1">
        <w:r>
          <w:rPr>
            <w:rStyle w:val="Hyperlink"/>
          </w:rPr>
          <w:t>https://www.caixa.gov.br/Downloads/caixa-governanca/politica-seguranca-informacao.pdf</w:t>
        </w:r>
      </w:hyperlink>
      <w:r>
        <w:t xml:space="preserve"> ), </w:t>
      </w:r>
      <w:r w:rsidRPr="00631F1F">
        <w:rPr>
          <w:bCs/>
          <w:sz w:val="22"/>
          <w:szCs w:val="22"/>
        </w:rPr>
        <w:t>dando conhecimento aos seus funcionários no âmbito da prestação dos serviços objeto do contrato.</w:t>
      </w:r>
    </w:p>
    <w:p w14:paraId="64B601E8" w14:textId="211C9A73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proteger as informações corporativas da CAIXA e de seus clientes contra acesso, modificação, destruição ou divulgação não autorizada, mantendo a sua confidencialidade. </w:t>
      </w:r>
    </w:p>
    <w:p w14:paraId="3574047D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que seus empregados e colaboradores tratem de forma estritamente confidencial todas as informações obtidas durante a prestação dos serviços ou em função deles e somente as utilizem no âmbito dos serviços contratados. </w:t>
      </w:r>
    </w:p>
    <w:p w14:paraId="3EDCF5C5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3DCD4F8C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que as práticas de segurança da informação por ela executadas sejam divulgadas e exigidas de todos os componentes de sua cadeia de suprimento. </w:t>
      </w:r>
    </w:p>
    <w:p w14:paraId="0871848E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assegurar que os recursos e informações da CAIXA colocados à sua disposição sejam utilizados apenas para a finalidade contratada.</w:t>
      </w:r>
    </w:p>
    <w:p w14:paraId="05F6F522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atender às Leis que regulamentam a atividade da CAIXA e seu mercado de atuação. </w:t>
      </w:r>
    </w:p>
    <w:p w14:paraId="6E26E002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A60F6C">
        <w:rPr>
          <w:bCs/>
          <w:sz w:val="22"/>
          <w:szCs w:val="22"/>
        </w:rPr>
        <w:t>A CONTRATADA fica ciente de que deve guardar o mais completo e absoluto SIGILO em relação às informações e dados que tiver conhecimento em razão do serviço a ser prestado, 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</w:t>
      </w:r>
    </w:p>
    <w:p w14:paraId="646C9194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fica ciente que, por força da lei, é responsável civil e criminalmente pela divulgação indevida, descuidada ou incorreta utilização das informações corporativas da CAIXA e de seus clientes, sem prejuízo da responsabilidade por perdas e </w:t>
      </w:r>
      <w:r w:rsidRPr="008E6F73">
        <w:rPr>
          <w:bCs/>
          <w:sz w:val="22"/>
          <w:szCs w:val="22"/>
        </w:rPr>
        <w:lastRenderedPageBreak/>
        <w:t xml:space="preserve">danos a que derem causa e das cominações contratuais impostas. </w:t>
      </w:r>
    </w:p>
    <w:p w14:paraId="3419C77D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A60F6C">
        <w:rPr>
          <w:bCs/>
          <w:sz w:val="22"/>
          <w:szCs w:val="22"/>
        </w:rPr>
        <w:t>A CONTRATADA deve comunicar imediatamente à CAIXA qualquer descumprimento às cláusulas acima, principalmente para os casos em que ficar comprovado o comprometimento de informação corporativa da CAIXA ou sob sua responsabilidade</w:t>
      </w:r>
    </w:p>
    <w:p w14:paraId="5C06CF64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A60F6C">
        <w:rPr>
          <w:bCs/>
          <w:sz w:val="22"/>
          <w:szCs w:val="22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  <w:r w:rsidRPr="008E6F73">
        <w:rPr>
          <w:bCs/>
          <w:sz w:val="22"/>
          <w:szCs w:val="22"/>
        </w:rPr>
        <w:t xml:space="preserve"> </w:t>
      </w:r>
    </w:p>
    <w:p w14:paraId="42744508" w14:textId="77777777" w:rsidR="00DB0AE2" w:rsidRPr="00DB0AE2" w:rsidRDefault="00DB0AE2" w:rsidP="00A51C7C">
      <w:pPr>
        <w:pStyle w:val="Ttulo2"/>
        <w:keepNext w:val="0"/>
        <w:widowControl w:val="0"/>
        <w:spacing w:before="120" w:after="120"/>
        <w:ind w:left="1134"/>
        <w:jc w:val="both"/>
      </w:pPr>
    </w:p>
    <w:sectPr w:rsidR="00DB0AE2" w:rsidRPr="00DB0AE2" w:rsidSect="001F0E7D">
      <w:headerReference w:type="default" r:id="rId12"/>
      <w:footerReference w:type="default" r:id="rId13"/>
      <w:headerReference w:type="first" r:id="rId14"/>
      <w:pgSz w:w="11907" w:h="16840" w:code="9"/>
      <w:pgMar w:top="1134" w:right="851" w:bottom="567" w:left="1588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3EE9" w14:textId="77777777" w:rsidR="00AF154F" w:rsidRDefault="00AF154F">
      <w:r>
        <w:separator/>
      </w:r>
    </w:p>
  </w:endnote>
  <w:endnote w:type="continuationSeparator" w:id="0">
    <w:p w14:paraId="0F56E51E" w14:textId="77777777" w:rsidR="00AF154F" w:rsidRDefault="00AF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660D" w14:textId="59394AC6" w:rsidR="00907543" w:rsidRDefault="00DB0AE2">
    <w:pPr>
      <w:pStyle w:val="Rodap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ANEXO II - POLITICA DE SEGURANÇA DA INFORMAÇÃO_R01.docx</w:t>
    </w:r>
    <w:r>
      <w:rPr>
        <w:rFonts w:ascii="Arial" w:hAnsi="Arial" w:cs="Arial"/>
        <w:sz w:val="16"/>
        <w:szCs w:val="16"/>
      </w:rPr>
      <w:fldChar w:fldCharType="end"/>
    </w:r>
    <w:r w:rsidR="003E5A91">
      <w:rPr>
        <w:rFonts w:ascii="Arial" w:hAnsi="Arial" w:cs="Arial"/>
        <w:sz w:val="16"/>
        <w:szCs w:val="16"/>
      </w:rPr>
      <w:tab/>
      <w:t>05/2023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23C9E" w14:textId="77777777" w:rsidR="00AF154F" w:rsidRDefault="00AF154F">
      <w:r>
        <w:separator/>
      </w:r>
    </w:p>
  </w:footnote>
  <w:footnote w:type="continuationSeparator" w:id="0">
    <w:p w14:paraId="22DA0A28" w14:textId="77777777" w:rsidR="00AF154F" w:rsidRDefault="00AF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85311" w14:textId="07FDA524" w:rsidR="00907543" w:rsidRDefault="001B41E8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B4FB486" wp14:editId="24D484F6">
          <wp:simplePos x="0" y="0"/>
          <wp:positionH relativeFrom="column">
            <wp:posOffset>-108585</wp:posOffset>
          </wp:positionH>
          <wp:positionV relativeFrom="paragraph">
            <wp:posOffset>-414020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2E3A1" w14:textId="77777777" w:rsidR="00907543" w:rsidRDefault="00907543">
    <w:pPr>
      <w:pStyle w:val="Cabealho"/>
      <w:jc w:val="right"/>
      <w:rPr>
        <w:rFonts w:ascii="Arial" w:hAnsi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0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"/>
      <w:lvlJc w:val="left"/>
      <w:pPr>
        <w:tabs>
          <w:tab w:val="num" w:pos="1080"/>
        </w:tabs>
        <w:ind w:left="1080" w:hanging="108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108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14"/>
    <w:multiLevelType w:val="multilevel"/>
    <w:tmpl w:val="D55CE642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2757663"/>
    <w:multiLevelType w:val="multilevel"/>
    <w:tmpl w:val="04603704"/>
    <w:lvl w:ilvl="0">
      <w:start w:val="1"/>
      <w:numFmt w:val="lowerLetter"/>
      <w:lvlText w:val="%1)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6" w15:restartNumberingAfterBreak="0">
    <w:nsid w:val="051367B3"/>
    <w:multiLevelType w:val="hybridMultilevel"/>
    <w:tmpl w:val="1812F4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D12DE"/>
    <w:multiLevelType w:val="multilevel"/>
    <w:tmpl w:val="AD8E9F30"/>
    <w:lvl w:ilvl="0">
      <w:start w:val="1"/>
      <w:numFmt w:val="lowerLetter"/>
      <w:lvlText w:val="%1)"/>
      <w:lvlJc w:val="left"/>
      <w:pPr>
        <w:tabs>
          <w:tab w:val="num" w:pos="1843"/>
        </w:tabs>
        <w:ind w:left="1843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8" w15:restartNumberingAfterBreak="0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70824"/>
    <w:multiLevelType w:val="multilevel"/>
    <w:tmpl w:val="F87444C0"/>
    <w:lvl w:ilvl="0">
      <w:start w:val="1"/>
      <w:numFmt w:val="lowerLetter"/>
      <w:lvlText w:val="%1)"/>
      <w:lvlJc w:val="left"/>
      <w:pPr>
        <w:tabs>
          <w:tab w:val="num" w:pos="1843"/>
        </w:tabs>
        <w:ind w:left="1843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0" w15:restartNumberingAfterBreak="0">
    <w:nsid w:val="0AAC0EC7"/>
    <w:multiLevelType w:val="hybridMultilevel"/>
    <w:tmpl w:val="1EEE156C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DB801AE"/>
    <w:multiLevelType w:val="hybridMultilevel"/>
    <w:tmpl w:val="1BFAB2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074C5"/>
    <w:multiLevelType w:val="multilevel"/>
    <w:tmpl w:val="0E540D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8044C7"/>
    <w:multiLevelType w:val="multilevel"/>
    <w:tmpl w:val="970AE6C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BF821A8"/>
    <w:multiLevelType w:val="hybridMultilevel"/>
    <w:tmpl w:val="07A47620"/>
    <w:lvl w:ilvl="0" w:tplc="731C67A8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4D6AD8"/>
    <w:multiLevelType w:val="singleLevel"/>
    <w:tmpl w:val="5282BC9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E926E19"/>
    <w:multiLevelType w:val="hybridMultilevel"/>
    <w:tmpl w:val="2592B0C2"/>
    <w:lvl w:ilvl="0" w:tplc="04160013">
      <w:start w:val="1"/>
      <w:numFmt w:val="upperRoman"/>
      <w:lvlText w:val="%1."/>
      <w:lvlJc w:val="righ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33D5602"/>
    <w:multiLevelType w:val="multilevel"/>
    <w:tmpl w:val="0B32E59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C317619"/>
    <w:multiLevelType w:val="multilevel"/>
    <w:tmpl w:val="647AF34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R"/>
      <w:lvlText w:val="%1.%2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A263B1"/>
    <w:multiLevelType w:val="hybridMultilevel"/>
    <w:tmpl w:val="5ADADF60"/>
    <w:lvl w:ilvl="0" w:tplc="42B0E542">
      <w:start w:val="1"/>
      <w:numFmt w:val="lowerLett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3E3B26BE"/>
    <w:multiLevelType w:val="hybridMultilevel"/>
    <w:tmpl w:val="09405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2346F"/>
    <w:multiLevelType w:val="hybridMultilevel"/>
    <w:tmpl w:val="96E40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315F3"/>
    <w:multiLevelType w:val="hybridMultilevel"/>
    <w:tmpl w:val="693EFE7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83F65"/>
    <w:multiLevelType w:val="hybridMultilevel"/>
    <w:tmpl w:val="79AC512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3121C74"/>
    <w:multiLevelType w:val="hybridMultilevel"/>
    <w:tmpl w:val="5DD4FDF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D35F6"/>
    <w:multiLevelType w:val="hybridMultilevel"/>
    <w:tmpl w:val="EA9042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64749A"/>
    <w:multiLevelType w:val="multilevel"/>
    <w:tmpl w:val="3FCE0DA4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C7E6B86"/>
    <w:multiLevelType w:val="hybridMultilevel"/>
    <w:tmpl w:val="6CC41ED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F60147F"/>
    <w:multiLevelType w:val="hybridMultilevel"/>
    <w:tmpl w:val="2EEC5FE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78DC5C27"/>
    <w:multiLevelType w:val="multilevel"/>
    <w:tmpl w:val="1998318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3067181">
    <w:abstractNumId w:val="0"/>
  </w:num>
  <w:num w:numId="2" w16cid:durableId="873006426">
    <w:abstractNumId w:val="17"/>
  </w:num>
  <w:num w:numId="3" w16cid:durableId="1135415566">
    <w:abstractNumId w:val="33"/>
  </w:num>
  <w:num w:numId="4" w16cid:durableId="482352972">
    <w:abstractNumId w:val="29"/>
  </w:num>
  <w:num w:numId="5" w16cid:durableId="1720475943">
    <w:abstractNumId w:val="11"/>
  </w:num>
  <w:num w:numId="6" w16cid:durableId="140658690">
    <w:abstractNumId w:val="13"/>
  </w:num>
  <w:num w:numId="7" w16cid:durableId="1629512160">
    <w:abstractNumId w:val="14"/>
  </w:num>
  <w:num w:numId="8" w16cid:durableId="2012875950">
    <w:abstractNumId w:val="32"/>
  </w:num>
  <w:num w:numId="9" w16cid:durableId="1143734708">
    <w:abstractNumId w:val="19"/>
  </w:num>
  <w:num w:numId="10" w16cid:durableId="611209262">
    <w:abstractNumId w:val="16"/>
  </w:num>
  <w:num w:numId="11" w16cid:durableId="425618352">
    <w:abstractNumId w:val="1"/>
  </w:num>
  <w:num w:numId="12" w16cid:durableId="206256349">
    <w:abstractNumId w:val="2"/>
  </w:num>
  <w:num w:numId="13" w16cid:durableId="512495907">
    <w:abstractNumId w:val="3"/>
  </w:num>
  <w:num w:numId="14" w16cid:durableId="2042168480">
    <w:abstractNumId w:val="27"/>
  </w:num>
  <w:num w:numId="15" w16cid:durableId="977341336">
    <w:abstractNumId w:val="28"/>
  </w:num>
  <w:num w:numId="16" w16cid:durableId="1044794356">
    <w:abstractNumId w:val="18"/>
    <w:lvlOverride w:ilvl="0">
      <w:startOverride w:val="1"/>
    </w:lvlOverride>
  </w:num>
  <w:num w:numId="17" w16cid:durableId="1779175017">
    <w:abstractNumId w:val="12"/>
  </w:num>
  <w:num w:numId="18" w16cid:durableId="788209253">
    <w:abstractNumId w:val="23"/>
  </w:num>
  <w:num w:numId="19" w16cid:durableId="301691904">
    <w:abstractNumId w:val="6"/>
  </w:num>
  <w:num w:numId="20" w16cid:durableId="2029990845">
    <w:abstractNumId w:val="24"/>
  </w:num>
  <w:num w:numId="21" w16cid:durableId="1251356203">
    <w:abstractNumId w:val="10"/>
  </w:num>
  <w:num w:numId="22" w16cid:durableId="186332338">
    <w:abstractNumId w:val="21"/>
  </w:num>
  <w:num w:numId="23" w16cid:durableId="1030765510">
    <w:abstractNumId w:val="21"/>
  </w:num>
  <w:num w:numId="24" w16cid:durableId="2145391889">
    <w:abstractNumId w:val="21"/>
  </w:num>
  <w:num w:numId="25" w16cid:durableId="1615671530">
    <w:abstractNumId w:val="21"/>
  </w:num>
  <w:num w:numId="26" w16cid:durableId="1858231111">
    <w:abstractNumId w:val="31"/>
  </w:num>
  <w:num w:numId="27" w16cid:durableId="15343453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0828067">
    <w:abstractNumId w:val="21"/>
  </w:num>
  <w:num w:numId="29" w16cid:durableId="353531161">
    <w:abstractNumId w:val="8"/>
  </w:num>
  <w:num w:numId="30" w16cid:durableId="1092623526">
    <w:abstractNumId w:val="21"/>
  </w:num>
  <w:num w:numId="31" w16cid:durableId="1861506096">
    <w:abstractNumId w:val="21"/>
  </w:num>
  <w:num w:numId="32" w16cid:durableId="802581494">
    <w:abstractNumId w:val="4"/>
  </w:num>
  <w:num w:numId="33" w16cid:durableId="2011517691">
    <w:abstractNumId w:val="4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34" w16cid:durableId="1765492913">
    <w:abstractNumId w:val="21"/>
  </w:num>
  <w:num w:numId="35" w16cid:durableId="234316719">
    <w:abstractNumId w:val="20"/>
  </w:num>
  <w:num w:numId="36" w16cid:durableId="1268345024">
    <w:abstractNumId w:val="22"/>
    <w:lvlOverride w:ilvl="0">
      <w:startOverride w:val="1"/>
    </w:lvlOverride>
  </w:num>
  <w:num w:numId="37" w16cid:durableId="772894260">
    <w:abstractNumId w:val="25"/>
  </w:num>
  <w:num w:numId="38" w16cid:durableId="311377249">
    <w:abstractNumId w:val="15"/>
  </w:num>
  <w:num w:numId="39" w16cid:durableId="1998068536">
    <w:abstractNumId w:val="34"/>
  </w:num>
  <w:num w:numId="40" w16cid:durableId="2120297466">
    <w:abstractNumId w:val="7"/>
  </w:num>
  <w:num w:numId="41" w16cid:durableId="141822051">
    <w:abstractNumId w:val="9"/>
  </w:num>
  <w:num w:numId="42" w16cid:durableId="1331787095">
    <w:abstractNumId w:val="26"/>
  </w:num>
  <w:num w:numId="43" w16cid:durableId="34656067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B29"/>
    <w:rsid w:val="00001418"/>
    <w:rsid w:val="00001BB3"/>
    <w:rsid w:val="00001E3E"/>
    <w:rsid w:val="00001E80"/>
    <w:rsid w:val="000020BC"/>
    <w:rsid w:val="0000320E"/>
    <w:rsid w:val="000038E9"/>
    <w:rsid w:val="00003EB5"/>
    <w:rsid w:val="00004DBE"/>
    <w:rsid w:val="00005152"/>
    <w:rsid w:val="000054FE"/>
    <w:rsid w:val="0000624B"/>
    <w:rsid w:val="00007F8A"/>
    <w:rsid w:val="00010994"/>
    <w:rsid w:val="00010E30"/>
    <w:rsid w:val="0001166A"/>
    <w:rsid w:val="00011D13"/>
    <w:rsid w:val="000122E8"/>
    <w:rsid w:val="00012659"/>
    <w:rsid w:val="000157ED"/>
    <w:rsid w:val="00016CE2"/>
    <w:rsid w:val="00017B88"/>
    <w:rsid w:val="0002051D"/>
    <w:rsid w:val="000205BC"/>
    <w:rsid w:val="00020BCD"/>
    <w:rsid w:val="00021354"/>
    <w:rsid w:val="00022DD8"/>
    <w:rsid w:val="00024465"/>
    <w:rsid w:val="00024614"/>
    <w:rsid w:val="000248B6"/>
    <w:rsid w:val="00024D20"/>
    <w:rsid w:val="0002510F"/>
    <w:rsid w:val="00025A3C"/>
    <w:rsid w:val="00026038"/>
    <w:rsid w:val="000264C2"/>
    <w:rsid w:val="00031495"/>
    <w:rsid w:val="000327D3"/>
    <w:rsid w:val="00033D33"/>
    <w:rsid w:val="00034183"/>
    <w:rsid w:val="00035930"/>
    <w:rsid w:val="00035AC6"/>
    <w:rsid w:val="00035F56"/>
    <w:rsid w:val="00036066"/>
    <w:rsid w:val="000376E2"/>
    <w:rsid w:val="00040058"/>
    <w:rsid w:val="000406FE"/>
    <w:rsid w:val="00042937"/>
    <w:rsid w:val="00043513"/>
    <w:rsid w:val="00043C6E"/>
    <w:rsid w:val="00044FA1"/>
    <w:rsid w:val="0004505F"/>
    <w:rsid w:val="00046C76"/>
    <w:rsid w:val="000504D4"/>
    <w:rsid w:val="000505E6"/>
    <w:rsid w:val="000508C2"/>
    <w:rsid w:val="00052BE9"/>
    <w:rsid w:val="0005318A"/>
    <w:rsid w:val="00055366"/>
    <w:rsid w:val="000602B5"/>
    <w:rsid w:val="000603A5"/>
    <w:rsid w:val="0006048C"/>
    <w:rsid w:val="00060931"/>
    <w:rsid w:val="00060A9D"/>
    <w:rsid w:val="00062139"/>
    <w:rsid w:val="00062743"/>
    <w:rsid w:val="0006447B"/>
    <w:rsid w:val="000651DE"/>
    <w:rsid w:val="00065CD6"/>
    <w:rsid w:val="00065E18"/>
    <w:rsid w:val="00066AB5"/>
    <w:rsid w:val="00066F29"/>
    <w:rsid w:val="00067A06"/>
    <w:rsid w:val="00067DFC"/>
    <w:rsid w:val="00070841"/>
    <w:rsid w:val="000714F0"/>
    <w:rsid w:val="000729AB"/>
    <w:rsid w:val="0007358F"/>
    <w:rsid w:val="000745F9"/>
    <w:rsid w:val="00074DDD"/>
    <w:rsid w:val="00075FD2"/>
    <w:rsid w:val="00076557"/>
    <w:rsid w:val="00077535"/>
    <w:rsid w:val="0007767F"/>
    <w:rsid w:val="00080279"/>
    <w:rsid w:val="00081321"/>
    <w:rsid w:val="00081395"/>
    <w:rsid w:val="00081C42"/>
    <w:rsid w:val="0008294C"/>
    <w:rsid w:val="00082AFA"/>
    <w:rsid w:val="00084B76"/>
    <w:rsid w:val="00086689"/>
    <w:rsid w:val="000866A5"/>
    <w:rsid w:val="000873CE"/>
    <w:rsid w:val="00087CF8"/>
    <w:rsid w:val="00090481"/>
    <w:rsid w:val="000908B2"/>
    <w:rsid w:val="000915D9"/>
    <w:rsid w:val="000916FE"/>
    <w:rsid w:val="00095222"/>
    <w:rsid w:val="0009563F"/>
    <w:rsid w:val="00096E1B"/>
    <w:rsid w:val="000978EE"/>
    <w:rsid w:val="00097E24"/>
    <w:rsid w:val="000A0201"/>
    <w:rsid w:val="000A0FCC"/>
    <w:rsid w:val="000A17B9"/>
    <w:rsid w:val="000A2AAA"/>
    <w:rsid w:val="000A37FC"/>
    <w:rsid w:val="000A3AA1"/>
    <w:rsid w:val="000A6848"/>
    <w:rsid w:val="000A7A1D"/>
    <w:rsid w:val="000B0E26"/>
    <w:rsid w:val="000B28EC"/>
    <w:rsid w:val="000B3FB2"/>
    <w:rsid w:val="000B5BCE"/>
    <w:rsid w:val="000B5F1A"/>
    <w:rsid w:val="000B5FD9"/>
    <w:rsid w:val="000B672B"/>
    <w:rsid w:val="000B6C0D"/>
    <w:rsid w:val="000B79E6"/>
    <w:rsid w:val="000C3EA9"/>
    <w:rsid w:val="000C42A3"/>
    <w:rsid w:val="000C566C"/>
    <w:rsid w:val="000C5CC4"/>
    <w:rsid w:val="000C5E29"/>
    <w:rsid w:val="000C6B4D"/>
    <w:rsid w:val="000D04B7"/>
    <w:rsid w:val="000D24A8"/>
    <w:rsid w:val="000D4842"/>
    <w:rsid w:val="000D4E7E"/>
    <w:rsid w:val="000D4EEB"/>
    <w:rsid w:val="000D6291"/>
    <w:rsid w:val="000D7197"/>
    <w:rsid w:val="000E06C6"/>
    <w:rsid w:val="000E105B"/>
    <w:rsid w:val="000E27E4"/>
    <w:rsid w:val="000E3787"/>
    <w:rsid w:val="000E4501"/>
    <w:rsid w:val="000E5515"/>
    <w:rsid w:val="000F0C75"/>
    <w:rsid w:val="000F17AE"/>
    <w:rsid w:val="000F1890"/>
    <w:rsid w:val="000F20EC"/>
    <w:rsid w:val="000F5116"/>
    <w:rsid w:val="000F54C9"/>
    <w:rsid w:val="000F5C8B"/>
    <w:rsid w:val="000F71C9"/>
    <w:rsid w:val="00101A60"/>
    <w:rsid w:val="00102F2D"/>
    <w:rsid w:val="00102F48"/>
    <w:rsid w:val="00103E6B"/>
    <w:rsid w:val="001049B3"/>
    <w:rsid w:val="001052D0"/>
    <w:rsid w:val="001054D9"/>
    <w:rsid w:val="001056BE"/>
    <w:rsid w:val="00106158"/>
    <w:rsid w:val="0010660E"/>
    <w:rsid w:val="00106D54"/>
    <w:rsid w:val="00107C62"/>
    <w:rsid w:val="0011029B"/>
    <w:rsid w:val="00113E72"/>
    <w:rsid w:val="00113E96"/>
    <w:rsid w:val="0012082E"/>
    <w:rsid w:val="00120F2F"/>
    <w:rsid w:val="00121351"/>
    <w:rsid w:val="00122DA1"/>
    <w:rsid w:val="0012334B"/>
    <w:rsid w:val="00123B90"/>
    <w:rsid w:val="0012553E"/>
    <w:rsid w:val="0012593C"/>
    <w:rsid w:val="001261BD"/>
    <w:rsid w:val="00126640"/>
    <w:rsid w:val="001303B9"/>
    <w:rsid w:val="00131E18"/>
    <w:rsid w:val="00132DF0"/>
    <w:rsid w:val="00133133"/>
    <w:rsid w:val="001333B2"/>
    <w:rsid w:val="00133979"/>
    <w:rsid w:val="00133E62"/>
    <w:rsid w:val="001341E7"/>
    <w:rsid w:val="001350EB"/>
    <w:rsid w:val="001356EE"/>
    <w:rsid w:val="00137E9F"/>
    <w:rsid w:val="0014071A"/>
    <w:rsid w:val="00140F0C"/>
    <w:rsid w:val="00141449"/>
    <w:rsid w:val="00141794"/>
    <w:rsid w:val="001427A4"/>
    <w:rsid w:val="00142D56"/>
    <w:rsid w:val="00142F2D"/>
    <w:rsid w:val="0014355C"/>
    <w:rsid w:val="001446D2"/>
    <w:rsid w:val="00144935"/>
    <w:rsid w:val="00144960"/>
    <w:rsid w:val="00145D0D"/>
    <w:rsid w:val="00146BF0"/>
    <w:rsid w:val="0014712B"/>
    <w:rsid w:val="00150EEE"/>
    <w:rsid w:val="00150FAA"/>
    <w:rsid w:val="001515C6"/>
    <w:rsid w:val="00152868"/>
    <w:rsid w:val="00152D26"/>
    <w:rsid w:val="00152E41"/>
    <w:rsid w:val="00153EA8"/>
    <w:rsid w:val="00155409"/>
    <w:rsid w:val="00155C2D"/>
    <w:rsid w:val="00157980"/>
    <w:rsid w:val="00160A6B"/>
    <w:rsid w:val="0016154E"/>
    <w:rsid w:val="00161557"/>
    <w:rsid w:val="0016323D"/>
    <w:rsid w:val="00164A8A"/>
    <w:rsid w:val="001651BB"/>
    <w:rsid w:val="00166DB0"/>
    <w:rsid w:val="00167F96"/>
    <w:rsid w:val="00170022"/>
    <w:rsid w:val="00170A3A"/>
    <w:rsid w:val="00171184"/>
    <w:rsid w:val="00171226"/>
    <w:rsid w:val="0017231D"/>
    <w:rsid w:val="0017314A"/>
    <w:rsid w:val="00174A1A"/>
    <w:rsid w:val="0017704C"/>
    <w:rsid w:val="00177991"/>
    <w:rsid w:val="0018083D"/>
    <w:rsid w:val="0018420C"/>
    <w:rsid w:val="00185389"/>
    <w:rsid w:val="0018787D"/>
    <w:rsid w:val="00187A96"/>
    <w:rsid w:val="00193C5D"/>
    <w:rsid w:val="0019536A"/>
    <w:rsid w:val="00195614"/>
    <w:rsid w:val="001956B7"/>
    <w:rsid w:val="0019707C"/>
    <w:rsid w:val="00197519"/>
    <w:rsid w:val="001A0312"/>
    <w:rsid w:val="001A0591"/>
    <w:rsid w:val="001A29D9"/>
    <w:rsid w:val="001A2BBE"/>
    <w:rsid w:val="001A3EC0"/>
    <w:rsid w:val="001A4831"/>
    <w:rsid w:val="001A5DEE"/>
    <w:rsid w:val="001A6988"/>
    <w:rsid w:val="001A7407"/>
    <w:rsid w:val="001A75E2"/>
    <w:rsid w:val="001B0268"/>
    <w:rsid w:val="001B063A"/>
    <w:rsid w:val="001B1D8F"/>
    <w:rsid w:val="001B29CE"/>
    <w:rsid w:val="001B3D89"/>
    <w:rsid w:val="001B40F4"/>
    <w:rsid w:val="001B41E8"/>
    <w:rsid w:val="001B4304"/>
    <w:rsid w:val="001B4592"/>
    <w:rsid w:val="001B4804"/>
    <w:rsid w:val="001B5516"/>
    <w:rsid w:val="001C0631"/>
    <w:rsid w:val="001C0D10"/>
    <w:rsid w:val="001C3BD7"/>
    <w:rsid w:val="001C4104"/>
    <w:rsid w:val="001C47E0"/>
    <w:rsid w:val="001C6D6F"/>
    <w:rsid w:val="001C736D"/>
    <w:rsid w:val="001D0386"/>
    <w:rsid w:val="001D0CF0"/>
    <w:rsid w:val="001D1E82"/>
    <w:rsid w:val="001D24E9"/>
    <w:rsid w:val="001D2B55"/>
    <w:rsid w:val="001D2C92"/>
    <w:rsid w:val="001D310E"/>
    <w:rsid w:val="001D33C4"/>
    <w:rsid w:val="001D3DED"/>
    <w:rsid w:val="001D49FF"/>
    <w:rsid w:val="001D4C11"/>
    <w:rsid w:val="001D4C16"/>
    <w:rsid w:val="001D5734"/>
    <w:rsid w:val="001D63DB"/>
    <w:rsid w:val="001D67D0"/>
    <w:rsid w:val="001D7CA6"/>
    <w:rsid w:val="001E18DD"/>
    <w:rsid w:val="001E1F3D"/>
    <w:rsid w:val="001E3B12"/>
    <w:rsid w:val="001E597B"/>
    <w:rsid w:val="001E5CCB"/>
    <w:rsid w:val="001E6700"/>
    <w:rsid w:val="001E70A0"/>
    <w:rsid w:val="001F01AD"/>
    <w:rsid w:val="001F0E7D"/>
    <w:rsid w:val="001F16D3"/>
    <w:rsid w:val="001F2107"/>
    <w:rsid w:val="001F42CF"/>
    <w:rsid w:val="001F4D59"/>
    <w:rsid w:val="001F66F5"/>
    <w:rsid w:val="00201EB1"/>
    <w:rsid w:val="00205B87"/>
    <w:rsid w:val="00207B27"/>
    <w:rsid w:val="0021084A"/>
    <w:rsid w:val="0021297D"/>
    <w:rsid w:val="00213284"/>
    <w:rsid w:val="00214683"/>
    <w:rsid w:val="00214D45"/>
    <w:rsid w:val="00214F13"/>
    <w:rsid w:val="00215966"/>
    <w:rsid w:val="00216D65"/>
    <w:rsid w:val="0022054C"/>
    <w:rsid w:val="00220C26"/>
    <w:rsid w:val="002218C8"/>
    <w:rsid w:val="00221E0E"/>
    <w:rsid w:val="002236FF"/>
    <w:rsid w:val="00223D36"/>
    <w:rsid w:val="002261D4"/>
    <w:rsid w:val="00226F2B"/>
    <w:rsid w:val="00227205"/>
    <w:rsid w:val="00230C54"/>
    <w:rsid w:val="002316B0"/>
    <w:rsid w:val="0023184B"/>
    <w:rsid w:val="00231CE7"/>
    <w:rsid w:val="002322A1"/>
    <w:rsid w:val="00233042"/>
    <w:rsid w:val="002330A4"/>
    <w:rsid w:val="00233A1A"/>
    <w:rsid w:val="00233BE1"/>
    <w:rsid w:val="00233EFB"/>
    <w:rsid w:val="00234A4A"/>
    <w:rsid w:val="00234B1D"/>
    <w:rsid w:val="00234EEE"/>
    <w:rsid w:val="002363A6"/>
    <w:rsid w:val="00237273"/>
    <w:rsid w:val="002379CD"/>
    <w:rsid w:val="00241059"/>
    <w:rsid w:val="00242A1A"/>
    <w:rsid w:val="00242A37"/>
    <w:rsid w:val="002446A8"/>
    <w:rsid w:val="00244F96"/>
    <w:rsid w:val="00247049"/>
    <w:rsid w:val="00247950"/>
    <w:rsid w:val="002503EB"/>
    <w:rsid w:val="0025045D"/>
    <w:rsid w:val="00250E99"/>
    <w:rsid w:val="00251BAC"/>
    <w:rsid w:val="00253041"/>
    <w:rsid w:val="00255580"/>
    <w:rsid w:val="00256E79"/>
    <w:rsid w:val="00257782"/>
    <w:rsid w:val="002578DC"/>
    <w:rsid w:val="00260274"/>
    <w:rsid w:val="00261D89"/>
    <w:rsid w:val="002630EC"/>
    <w:rsid w:val="00264B57"/>
    <w:rsid w:val="00265105"/>
    <w:rsid w:val="002657C7"/>
    <w:rsid w:val="00265E88"/>
    <w:rsid w:val="002709B6"/>
    <w:rsid w:val="00270A95"/>
    <w:rsid w:val="00270B41"/>
    <w:rsid w:val="002715F3"/>
    <w:rsid w:val="002717F3"/>
    <w:rsid w:val="00272509"/>
    <w:rsid w:val="002727AB"/>
    <w:rsid w:val="00272857"/>
    <w:rsid w:val="00274BB0"/>
    <w:rsid w:val="002767F6"/>
    <w:rsid w:val="00277D4D"/>
    <w:rsid w:val="002803A7"/>
    <w:rsid w:val="00280E76"/>
    <w:rsid w:val="002810CC"/>
    <w:rsid w:val="00282351"/>
    <w:rsid w:val="0028464A"/>
    <w:rsid w:val="00285516"/>
    <w:rsid w:val="0028706F"/>
    <w:rsid w:val="00290FAF"/>
    <w:rsid w:val="002910DD"/>
    <w:rsid w:val="00291A35"/>
    <w:rsid w:val="00291C94"/>
    <w:rsid w:val="00291EA7"/>
    <w:rsid w:val="00291F52"/>
    <w:rsid w:val="00292058"/>
    <w:rsid w:val="002921F4"/>
    <w:rsid w:val="00293325"/>
    <w:rsid w:val="00294FD1"/>
    <w:rsid w:val="00296093"/>
    <w:rsid w:val="002964C3"/>
    <w:rsid w:val="002A028A"/>
    <w:rsid w:val="002A0AED"/>
    <w:rsid w:val="002A0F90"/>
    <w:rsid w:val="002A1B80"/>
    <w:rsid w:val="002A2429"/>
    <w:rsid w:val="002A3CD2"/>
    <w:rsid w:val="002A404E"/>
    <w:rsid w:val="002A4BA6"/>
    <w:rsid w:val="002A62AA"/>
    <w:rsid w:val="002A69BE"/>
    <w:rsid w:val="002A72EA"/>
    <w:rsid w:val="002B064C"/>
    <w:rsid w:val="002B0EC1"/>
    <w:rsid w:val="002B1C99"/>
    <w:rsid w:val="002B34AC"/>
    <w:rsid w:val="002B36E0"/>
    <w:rsid w:val="002B5FFC"/>
    <w:rsid w:val="002B6E49"/>
    <w:rsid w:val="002C0192"/>
    <w:rsid w:val="002C1236"/>
    <w:rsid w:val="002C1F28"/>
    <w:rsid w:val="002C309B"/>
    <w:rsid w:val="002C3D11"/>
    <w:rsid w:val="002C6557"/>
    <w:rsid w:val="002D3098"/>
    <w:rsid w:val="002D36F9"/>
    <w:rsid w:val="002D380F"/>
    <w:rsid w:val="002D41AD"/>
    <w:rsid w:val="002D6276"/>
    <w:rsid w:val="002D633C"/>
    <w:rsid w:val="002D6485"/>
    <w:rsid w:val="002D70A2"/>
    <w:rsid w:val="002D7C46"/>
    <w:rsid w:val="002E1D4F"/>
    <w:rsid w:val="002E2883"/>
    <w:rsid w:val="002E2A44"/>
    <w:rsid w:val="002E3F20"/>
    <w:rsid w:val="002E62D5"/>
    <w:rsid w:val="002F1B55"/>
    <w:rsid w:val="002F1E6C"/>
    <w:rsid w:val="002F274C"/>
    <w:rsid w:val="002F32D2"/>
    <w:rsid w:val="002F35BA"/>
    <w:rsid w:val="002F3CA8"/>
    <w:rsid w:val="002F6F6D"/>
    <w:rsid w:val="002F7145"/>
    <w:rsid w:val="0030018F"/>
    <w:rsid w:val="00302C97"/>
    <w:rsid w:val="003049E0"/>
    <w:rsid w:val="0030541D"/>
    <w:rsid w:val="00305B8F"/>
    <w:rsid w:val="00306257"/>
    <w:rsid w:val="003062E3"/>
    <w:rsid w:val="0030677D"/>
    <w:rsid w:val="00307A20"/>
    <w:rsid w:val="003106FA"/>
    <w:rsid w:val="00311589"/>
    <w:rsid w:val="00311AB3"/>
    <w:rsid w:val="00311FC0"/>
    <w:rsid w:val="00312813"/>
    <w:rsid w:val="00312BE1"/>
    <w:rsid w:val="00312EC5"/>
    <w:rsid w:val="00313799"/>
    <w:rsid w:val="0031542C"/>
    <w:rsid w:val="00315869"/>
    <w:rsid w:val="00320A84"/>
    <w:rsid w:val="00323674"/>
    <w:rsid w:val="00324C21"/>
    <w:rsid w:val="003272D9"/>
    <w:rsid w:val="00327DDA"/>
    <w:rsid w:val="00331632"/>
    <w:rsid w:val="00332229"/>
    <w:rsid w:val="003323D0"/>
    <w:rsid w:val="003332C0"/>
    <w:rsid w:val="00333B9C"/>
    <w:rsid w:val="003347F0"/>
    <w:rsid w:val="00335949"/>
    <w:rsid w:val="00336084"/>
    <w:rsid w:val="0033635F"/>
    <w:rsid w:val="003373D3"/>
    <w:rsid w:val="0033752E"/>
    <w:rsid w:val="00337E24"/>
    <w:rsid w:val="00340884"/>
    <w:rsid w:val="00341730"/>
    <w:rsid w:val="00341E6B"/>
    <w:rsid w:val="00342496"/>
    <w:rsid w:val="00344A01"/>
    <w:rsid w:val="00345255"/>
    <w:rsid w:val="0034581E"/>
    <w:rsid w:val="00345B97"/>
    <w:rsid w:val="00347477"/>
    <w:rsid w:val="0034756D"/>
    <w:rsid w:val="003515C2"/>
    <w:rsid w:val="00353A9D"/>
    <w:rsid w:val="0035645E"/>
    <w:rsid w:val="003574FD"/>
    <w:rsid w:val="00357FCD"/>
    <w:rsid w:val="00361C6C"/>
    <w:rsid w:val="0036236B"/>
    <w:rsid w:val="0036326C"/>
    <w:rsid w:val="003649DA"/>
    <w:rsid w:val="00365548"/>
    <w:rsid w:val="00365716"/>
    <w:rsid w:val="00366126"/>
    <w:rsid w:val="003662F8"/>
    <w:rsid w:val="00366BD6"/>
    <w:rsid w:val="00370138"/>
    <w:rsid w:val="00371A6F"/>
    <w:rsid w:val="00371DD9"/>
    <w:rsid w:val="003729D7"/>
    <w:rsid w:val="003731D1"/>
    <w:rsid w:val="0037333E"/>
    <w:rsid w:val="003740D5"/>
    <w:rsid w:val="00374CD2"/>
    <w:rsid w:val="00374D15"/>
    <w:rsid w:val="00374F2B"/>
    <w:rsid w:val="0037610D"/>
    <w:rsid w:val="0038023B"/>
    <w:rsid w:val="003809A7"/>
    <w:rsid w:val="00380CE5"/>
    <w:rsid w:val="00381EE3"/>
    <w:rsid w:val="00385169"/>
    <w:rsid w:val="003853DF"/>
    <w:rsid w:val="00386271"/>
    <w:rsid w:val="0038645A"/>
    <w:rsid w:val="003868B5"/>
    <w:rsid w:val="0039177A"/>
    <w:rsid w:val="00392850"/>
    <w:rsid w:val="00393351"/>
    <w:rsid w:val="00394439"/>
    <w:rsid w:val="00395121"/>
    <w:rsid w:val="00395259"/>
    <w:rsid w:val="003974BC"/>
    <w:rsid w:val="003A0D2D"/>
    <w:rsid w:val="003A1FD5"/>
    <w:rsid w:val="003A28E9"/>
    <w:rsid w:val="003A2AED"/>
    <w:rsid w:val="003A2BCA"/>
    <w:rsid w:val="003A2DA4"/>
    <w:rsid w:val="003A3698"/>
    <w:rsid w:val="003A3B33"/>
    <w:rsid w:val="003A4834"/>
    <w:rsid w:val="003A5C10"/>
    <w:rsid w:val="003A6260"/>
    <w:rsid w:val="003A633C"/>
    <w:rsid w:val="003A6AD2"/>
    <w:rsid w:val="003A72F5"/>
    <w:rsid w:val="003A7B63"/>
    <w:rsid w:val="003B0D69"/>
    <w:rsid w:val="003B2FB3"/>
    <w:rsid w:val="003B349A"/>
    <w:rsid w:val="003B37A2"/>
    <w:rsid w:val="003B3E09"/>
    <w:rsid w:val="003B56E7"/>
    <w:rsid w:val="003B5EE0"/>
    <w:rsid w:val="003B6B5D"/>
    <w:rsid w:val="003B6F36"/>
    <w:rsid w:val="003C14DC"/>
    <w:rsid w:val="003C1D3C"/>
    <w:rsid w:val="003C2889"/>
    <w:rsid w:val="003C2C87"/>
    <w:rsid w:val="003C42C9"/>
    <w:rsid w:val="003C57A1"/>
    <w:rsid w:val="003C6D15"/>
    <w:rsid w:val="003D1F18"/>
    <w:rsid w:val="003D3006"/>
    <w:rsid w:val="003D3527"/>
    <w:rsid w:val="003D403A"/>
    <w:rsid w:val="003D412E"/>
    <w:rsid w:val="003D5FB4"/>
    <w:rsid w:val="003D5FBC"/>
    <w:rsid w:val="003D7A05"/>
    <w:rsid w:val="003D7C21"/>
    <w:rsid w:val="003E1787"/>
    <w:rsid w:val="003E195C"/>
    <w:rsid w:val="003E1CC8"/>
    <w:rsid w:val="003E4E9F"/>
    <w:rsid w:val="003E502F"/>
    <w:rsid w:val="003E5A91"/>
    <w:rsid w:val="003E620F"/>
    <w:rsid w:val="003E70C7"/>
    <w:rsid w:val="003E7761"/>
    <w:rsid w:val="003F107C"/>
    <w:rsid w:val="003F1D93"/>
    <w:rsid w:val="003F2988"/>
    <w:rsid w:val="003F39B5"/>
    <w:rsid w:val="003F44FA"/>
    <w:rsid w:val="003F600A"/>
    <w:rsid w:val="003F76BA"/>
    <w:rsid w:val="0040067B"/>
    <w:rsid w:val="00401CD0"/>
    <w:rsid w:val="00403B4E"/>
    <w:rsid w:val="00403CBA"/>
    <w:rsid w:val="00404B9B"/>
    <w:rsid w:val="00404BC0"/>
    <w:rsid w:val="00404DA4"/>
    <w:rsid w:val="0040665C"/>
    <w:rsid w:val="00406833"/>
    <w:rsid w:val="00406956"/>
    <w:rsid w:val="00406EB5"/>
    <w:rsid w:val="0041096D"/>
    <w:rsid w:val="004112B5"/>
    <w:rsid w:val="0041139E"/>
    <w:rsid w:val="00411586"/>
    <w:rsid w:val="0041184D"/>
    <w:rsid w:val="0041277B"/>
    <w:rsid w:val="00413B87"/>
    <w:rsid w:val="00415645"/>
    <w:rsid w:val="0042252F"/>
    <w:rsid w:val="00422E87"/>
    <w:rsid w:val="0042338D"/>
    <w:rsid w:val="0042410C"/>
    <w:rsid w:val="0042428B"/>
    <w:rsid w:val="00424FA5"/>
    <w:rsid w:val="00426003"/>
    <w:rsid w:val="00426872"/>
    <w:rsid w:val="00427290"/>
    <w:rsid w:val="00427FCC"/>
    <w:rsid w:val="00432117"/>
    <w:rsid w:val="0043469C"/>
    <w:rsid w:val="00436198"/>
    <w:rsid w:val="004367ED"/>
    <w:rsid w:val="004369DE"/>
    <w:rsid w:val="00441C0E"/>
    <w:rsid w:val="00442066"/>
    <w:rsid w:val="00443F9D"/>
    <w:rsid w:val="00444224"/>
    <w:rsid w:val="0044534C"/>
    <w:rsid w:val="004456A4"/>
    <w:rsid w:val="00445E9F"/>
    <w:rsid w:val="00452720"/>
    <w:rsid w:val="00455C1B"/>
    <w:rsid w:val="00456C2C"/>
    <w:rsid w:val="0045703B"/>
    <w:rsid w:val="00461C1D"/>
    <w:rsid w:val="00461E2E"/>
    <w:rsid w:val="00463E43"/>
    <w:rsid w:val="00464259"/>
    <w:rsid w:val="00464760"/>
    <w:rsid w:val="00464C9B"/>
    <w:rsid w:val="0046670A"/>
    <w:rsid w:val="00467667"/>
    <w:rsid w:val="00472E69"/>
    <w:rsid w:val="00473E29"/>
    <w:rsid w:val="00474730"/>
    <w:rsid w:val="004747F2"/>
    <w:rsid w:val="0047480D"/>
    <w:rsid w:val="00475304"/>
    <w:rsid w:val="004769D4"/>
    <w:rsid w:val="004770FA"/>
    <w:rsid w:val="0047724C"/>
    <w:rsid w:val="0047751C"/>
    <w:rsid w:val="00477947"/>
    <w:rsid w:val="00480349"/>
    <w:rsid w:val="0048047B"/>
    <w:rsid w:val="004811FD"/>
    <w:rsid w:val="0048140B"/>
    <w:rsid w:val="00481C59"/>
    <w:rsid w:val="00483D15"/>
    <w:rsid w:val="00483E40"/>
    <w:rsid w:val="004843CF"/>
    <w:rsid w:val="004857AB"/>
    <w:rsid w:val="00485CAA"/>
    <w:rsid w:val="00487462"/>
    <w:rsid w:val="00487F11"/>
    <w:rsid w:val="00491089"/>
    <w:rsid w:val="00491B96"/>
    <w:rsid w:val="0049488F"/>
    <w:rsid w:val="00495294"/>
    <w:rsid w:val="00496D1E"/>
    <w:rsid w:val="004A0975"/>
    <w:rsid w:val="004A222C"/>
    <w:rsid w:val="004A2380"/>
    <w:rsid w:val="004A278E"/>
    <w:rsid w:val="004A2BFC"/>
    <w:rsid w:val="004A2DCA"/>
    <w:rsid w:val="004A6380"/>
    <w:rsid w:val="004A6B4F"/>
    <w:rsid w:val="004B149D"/>
    <w:rsid w:val="004B3A05"/>
    <w:rsid w:val="004B543B"/>
    <w:rsid w:val="004B5FB5"/>
    <w:rsid w:val="004B5FB6"/>
    <w:rsid w:val="004B68B4"/>
    <w:rsid w:val="004B69B9"/>
    <w:rsid w:val="004B704F"/>
    <w:rsid w:val="004B7C47"/>
    <w:rsid w:val="004C01F1"/>
    <w:rsid w:val="004C0C73"/>
    <w:rsid w:val="004C1973"/>
    <w:rsid w:val="004C1C7F"/>
    <w:rsid w:val="004C1E39"/>
    <w:rsid w:val="004C2211"/>
    <w:rsid w:val="004C26D2"/>
    <w:rsid w:val="004C54F0"/>
    <w:rsid w:val="004C59DD"/>
    <w:rsid w:val="004C5A34"/>
    <w:rsid w:val="004C6A69"/>
    <w:rsid w:val="004C6BE1"/>
    <w:rsid w:val="004C6C53"/>
    <w:rsid w:val="004C6F91"/>
    <w:rsid w:val="004C74D2"/>
    <w:rsid w:val="004C7575"/>
    <w:rsid w:val="004C7F34"/>
    <w:rsid w:val="004D00A3"/>
    <w:rsid w:val="004D200E"/>
    <w:rsid w:val="004D2634"/>
    <w:rsid w:val="004D284B"/>
    <w:rsid w:val="004D2F41"/>
    <w:rsid w:val="004D351C"/>
    <w:rsid w:val="004D4199"/>
    <w:rsid w:val="004D7787"/>
    <w:rsid w:val="004E1AB0"/>
    <w:rsid w:val="004E2934"/>
    <w:rsid w:val="004E34FB"/>
    <w:rsid w:val="004E5AA2"/>
    <w:rsid w:val="004E636A"/>
    <w:rsid w:val="004E6D37"/>
    <w:rsid w:val="004E776B"/>
    <w:rsid w:val="004F1EB8"/>
    <w:rsid w:val="004F6DF3"/>
    <w:rsid w:val="004F7668"/>
    <w:rsid w:val="0050225E"/>
    <w:rsid w:val="00502DFF"/>
    <w:rsid w:val="005038E7"/>
    <w:rsid w:val="00503EFF"/>
    <w:rsid w:val="00506305"/>
    <w:rsid w:val="00506ADE"/>
    <w:rsid w:val="0050713A"/>
    <w:rsid w:val="005075B9"/>
    <w:rsid w:val="00507A28"/>
    <w:rsid w:val="00511941"/>
    <w:rsid w:val="00512E8B"/>
    <w:rsid w:val="00513073"/>
    <w:rsid w:val="00513C22"/>
    <w:rsid w:val="00514414"/>
    <w:rsid w:val="0051614B"/>
    <w:rsid w:val="00517267"/>
    <w:rsid w:val="00517A2C"/>
    <w:rsid w:val="00523431"/>
    <w:rsid w:val="005250DD"/>
    <w:rsid w:val="00525B88"/>
    <w:rsid w:val="00526E80"/>
    <w:rsid w:val="005307CD"/>
    <w:rsid w:val="00530897"/>
    <w:rsid w:val="00531104"/>
    <w:rsid w:val="00531EEE"/>
    <w:rsid w:val="00533812"/>
    <w:rsid w:val="00536550"/>
    <w:rsid w:val="00536615"/>
    <w:rsid w:val="00536E15"/>
    <w:rsid w:val="005401D3"/>
    <w:rsid w:val="00540889"/>
    <w:rsid w:val="00542690"/>
    <w:rsid w:val="00542804"/>
    <w:rsid w:val="00542CC8"/>
    <w:rsid w:val="00543F48"/>
    <w:rsid w:val="005441A3"/>
    <w:rsid w:val="00544582"/>
    <w:rsid w:val="0054539D"/>
    <w:rsid w:val="00545E7A"/>
    <w:rsid w:val="0054659C"/>
    <w:rsid w:val="00546DC9"/>
    <w:rsid w:val="00547094"/>
    <w:rsid w:val="005503E6"/>
    <w:rsid w:val="00550C2A"/>
    <w:rsid w:val="005514B0"/>
    <w:rsid w:val="00551F69"/>
    <w:rsid w:val="005523D2"/>
    <w:rsid w:val="0055440D"/>
    <w:rsid w:val="00556598"/>
    <w:rsid w:val="00556607"/>
    <w:rsid w:val="00556A3A"/>
    <w:rsid w:val="00557A26"/>
    <w:rsid w:val="005604F7"/>
    <w:rsid w:val="00560B1F"/>
    <w:rsid w:val="00561BDF"/>
    <w:rsid w:val="00561E9B"/>
    <w:rsid w:val="00561F65"/>
    <w:rsid w:val="00562886"/>
    <w:rsid w:val="00562E65"/>
    <w:rsid w:val="00563B86"/>
    <w:rsid w:val="00563FAD"/>
    <w:rsid w:val="005645D8"/>
    <w:rsid w:val="00564F66"/>
    <w:rsid w:val="00565E1F"/>
    <w:rsid w:val="00566986"/>
    <w:rsid w:val="00570FF2"/>
    <w:rsid w:val="00571DA8"/>
    <w:rsid w:val="00572923"/>
    <w:rsid w:val="00572F07"/>
    <w:rsid w:val="00573187"/>
    <w:rsid w:val="00574369"/>
    <w:rsid w:val="0057549E"/>
    <w:rsid w:val="00575A38"/>
    <w:rsid w:val="00575E37"/>
    <w:rsid w:val="005763C4"/>
    <w:rsid w:val="00576ADE"/>
    <w:rsid w:val="0057726E"/>
    <w:rsid w:val="00577785"/>
    <w:rsid w:val="00580CA2"/>
    <w:rsid w:val="00582513"/>
    <w:rsid w:val="0058357F"/>
    <w:rsid w:val="00584229"/>
    <w:rsid w:val="005870FC"/>
    <w:rsid w:val="0058728C"/>
    <w:rsid w:val="00587556"/>
    <w:rsid w:val="005877DC"/>
    <w:rsid w:val="005911F6"/>
    <w:rsid w:val="0059148F"/>
    <w:rsid w:val="0059300E"/>
    <w:rsid w:val="00593258"/>
    <w:rsid w:val="005940B5"/>
    <w:rsid w:val="0059475E"/>
    <w:rsid w:val="0059477B"/>
    <w:rsid w:val="00596018"/>
    <w:rsid w:val="00596523"/>
    <w:rsid w:val="005A0224"/>
    <w:rsid w:val="005A0B11"/>
    <w:rsid w:val="005A1A65"/>
    <w:rsid w:val="005A27DF"/>
    <w:rsid w:val="005A5024"/>
    <w:rsid w:val="005A58D1"/>
    <w:rsid w:val="005A5E17"/>
    <w:rsid w:val="005A5F45"/>
    <w:rsid w:val="005A60C5"/>
    <w:rsid w:val="005A6564"/>
    <w:rsid w:val="005A6CF7"/>
    <w:rsid w:val="005A6F9C"/>
    <w:rsid w:val="005B0034"/>
    <w:rsid w:val="005B1827"/>
    <w:rsid w:val="005B390B"/>
    <w:rsid w:val="005B785F"/>
    <w:rsid w:val="005C1041"/>
    <w:rsid w:val="005C5BFB"/>
    <w:rsid w:val="005C6DB9"/>
    <w:rsid w:val="005C7328"/>
    <w:rsid w:val="005C7B0F"/>
    <w:rsid w:val="005D008D"/>
    <w:rsid w:val="005D0098"/>
    <w:rsid w:val="005D125B"/>
    <w:rsid w:val="005D1DD0"/>
    <w:rsid w:val="005D2C10"/>
    <w:rsid w:val="005D31A6"/>
    <w:rsid w:val="005D3865"/>
    <w:rsid w:val="005D4022"/>
    <w:rsid w:val="005D44A4"/>
    <w:rsid w:val="005D49B5"/>
    <w:rsid w:val="005D4A5A"/>
    <w:rsid w:val="005D570E"/>
    <w:rsid w:val="005D5B51"/>
    <w:rsid w:val="005D6012"/>
    <w:rsid w:val="005D710A"/>
    <w:rsid w:val="005D7565"/>
    <w:rsid w:val="005E1271"/>
    <w:rsid w:val="005E21FD"/>
    <w:rsid w:val="005E272B"/>
    <w:rsid w:val="005E4720"/>
    <w:rsid w:val="005E495E"/>
    <w:rsid w:val="005E69A4"/>
    <w:rsid w:val="005E6A93"/>
    <w:rsid w:val="005E6B55"/>
    <w:rsid w:val="005F05EC"/>
    <w:rsid w:val="005F1DC5"/>
    <w:rsid w:val="005F1F32"/>
    <w:rsid w:val="005F2340"/>
    <w:rsid w:val="005F34C7"/>
    <w:rsid w:val="00600651"/>
    <w:rsid w:val="00600EE7"/>
    <w:rsid w:val="00601899"/>
    <w:rsid w:val="006040FF"/>
    <w:rsid w:val="00604CEF"/>
    <w:rsid w:val="00605B08"/>
    <w:rsid w:val="00605B7E"/>
    <w:rsid w:val="00605B86"/>
    <w:rsid w:val="006071C3"/>
    <w:rsid w:val="00607B57"/>
    <w:rsid w:val="00611882"/>
    <w:rsid w:val="00612956"/>
    <w:rsid w:val="00613158"/>
    <w:rsid w:val="00613DE9"/>
    <w:rsid w:val="006146AC"/>
    <w:rsid w:val="00614853"/>
    <w:rsid w:val="00615323"/>
    <w:rsid w:val="00615353"/>
    <w:rsid w:val="00615B3E"/>
    <w:rsid w:val="00617859"/>
    <w:rsid w:val="0062162E"/>
    <w:rsid w:val="00621921"/>
    <w:rsid w:val="00621ACD"/>
    <w:rsid w:val="006239E5"/>
    <w:rsid w:val="00625157"/>
    <w:rsid w:val="006270E3"/>
    <w:rsid w:val="0063080F"/>
    <w:rsid w:val="0063196C"/>
    <w:rsid w:val="00631F1F"/>
    <w:rsid w:val="006336C0"/>
    <w:rsid w:val="00637490"/>
    <w:rsid w:val="006407C9"/>
    <w:rsid w:val="00640A3D"/>
    <w:rsid w:val="00640F6F"/>
    <w:rsid w:val="006426E8"/>
    <w:rsid w:val="00642841"/>
    <w:rsid w:val="00642DD2"/>
    <w:rsid w:val="006431C6"/>
    <w:rsid w:val="00643FA2"/>
    <w:rsid w:val="00646025"/>
    <w:rsid w:val="006474A6"/>
    <w:rsid w:val="00650CFA"/>
    <w:rsid w:val="0065111E"/>
    <w:rsid w:val="006519F9"/>
    <w:rsid w:val="00653C88"/>
    <w:rsid w:val="006558DC"/>
    <w:rsid w:val="00655DFE"/>
    <w:rsid w:val="00656B8E"/>
    <w:rsid w:val="00657373"/>
    <w:rsid w:val="00657721"/>
    <w:rsid w:val="00657DA8"/>
    <w:rsid w:val="006600F1"/>
    <w:rsid w:val="00660270"/>
    <w:rsid w:val="006603F6"/>
    <w:rsid w:val="00660895"/>
    <w:rsid w:val="00661FD3"/>
    <w:rsid w:val="00662FCD"/>
    <w:rsid w:val="00663634"/>
    <w:rsid w:val="00663C21"/>
    <w:rsid w:val="00664057"/>
    <w:rsid w:val="00664FDC"/>
    <w:rsid w:val="006666F0"/>
    <w:rsid w:val="0066671A"/>
    <w:rsid w:val="006669CC"/>
    <w:rsid w:val="0066791E"/>
    <w:rsid w:val="00672E58"/>
    <w:rsid w:val="006732F1"/>
    <w:rsid w:val="00673633"/>
    <w:rsid w:val="006736FA"/>
    <w:rsid w:val="0067534C"/>
    <w:rsid w:val="006757CE"/>
    <w:rsid w:val="00675A13"/>
    <w:rsid w:val="00675ADF"/>
    <w:rsid w:val="00676BFA"/>
    <w:rsid w:val="00677587"/>
    <w:rsid w:val="006777D7"/>
    <w:rsid w:val="006802DA"/>
    <w:rsid w:val="0068089E"/>
    <w:rsid w:val="006808A3"/>
    <w:rsid w:val="00682BA2"/>
    <w:rsid w:val="00684556"/>
    <w:rsid w:val="00684840"/>
    <w:rsid w:val="006863EF"/>
    <w:rsid w:val="00686930"/>
    <w:rsid w:val="00686E2C"/>
    <w:rsid w:val="006877E9"/>
    <w:rsid w:val="00687F5E"/>
    <w:rsid w:val="00687FA7"/>
    <w:rsid w:val="006902B7"/>
    <w:rsid w:val="00695AB1"/>
    <w:rsid w:val="00695ABF"/>
    <w:rsid w:val="00695CC1"/>
    <w:rsid w:val="00696179"/>
    <w:rsid w:val="00696355"/>
    <w:rsid w:val="006A4E63"/>
    <w:rsid w:val="006A5237"/>
    <w:rsid w:val="006A5354"/>
    <w:rsid w:val="006A5E20"/>
    <w:rsid w:val="006A608B"/>
    <w:rsid w:val="006A66E4"/>
    <w:rsid w:val="006A7441"/>
    <w:rsid w:val="006A782E"/>
    <w:rsid w:val="006B1067"/>
    <w:rsid w:val="006B343B"/>
    <w:rsid w:val="006C09CC"/>
    <w:rsid w:val="006C2D98"/>
    <w:rsid w:val="006C3551"/>
    <w:rsid w:val="006C3ACA"/>
    <w:rsid w:val="006C4298"/>
    <w:rsid w:val="006C668C"/>
    <w:rsid w:val="006D2479"/>
    <w:rsid w:val="006D2505"/>
    <w:rsid w:val="006D2C9E"/>
    <w:rsid w:val="006D3C27"/>
    <w:rsid w:val="006D4A49"/>
    <w:rsid w:val="006D4B31"/>
    <w:rsid w:val="006D4FDC"/>
    <w:rsid w:val="006D6096"/>
    <w:rsid w:val="006D6EE5"/>
    <w:rsid w:val="006E1516"/>
    <w:rsid w:val="006E168F"/>
    <w:rsid w:val="006E1B24"/>
    <w:rsid w:val="006E2E4C"/>
    <w:rsid w:val="006E30A1"/>
    <w:rsid w:val="006E3104"/>
    <w:rsid w:val="006E3B06"/>
    <w:rsid w:val="006E3E79"/>
    <w:rsid w:val="006E4B24"/>
    <w:rsid w:val="006E4CFD"/>
    <w:rsid w:val="006E54F7"/>
    <w:rsid w:val="006E6120"/>
    <w:rsid w:val="006E6144"/>
    <w:rsid w:val="006E789D"/>
    <w:rsid w:val="006F05A9"/>
    <w:rsid w:val="006F3998"/>
    <w:rsid w:val="006F46B4"/>
    <w:rsid w:val="006F4947"/>
    <w:rsid w:val="006F57AA"/>
    <w:rsid w:val="006F582A"/>
    <w:rsid w:val="006F5F15"/>
    <w:rsid w:val="006F6C0E"/>
    <w:rsid w:val="007025EB"/>
    <w:rsid w:val="00704519"/>
    <w:rsid w:val="00704CFA"/>
    <w:rsid w:val="007064B0"/>
    <w:rsid w:val="00707DBC"/>
    <w:rsid w:val="00710596"/>
    <w:rsid w:val="00712709"/>
    <w:rsid w:val="00713306"/>
    <w:rsid w:val="00714F92"/>
    <w:rsid w:val="007165F2"/>
    <w:rsid w:val="007167C8"/>
    <w:rsid w:val="00717921"/>
    <w:rsid w:val="00717FB4"/>
    <w:rsid w:val="00720669"/>
    <w:rsid w:val="007209CE"/>
    <w:rsid w:val="00723881"/>
    <w:rsid w:val="007245F2"/>
    <w:rsid w:val="00724A77"/>
    <w:rsid w:val="0072545A"/>
    <w:rsid w:val="0072681F"/>
    <w:rsid w:val="00730192"/>
    <w:rsid w:val="00730874"/>
    <w:rsid w:val="007316C4"/>
    <w:rsid w:val="0073284E"/>
    <w:rsid w:val="00733BAD"/>
    <w:rsid w:val="00734805"/>
    <w:rsid w:val="007353B5"/>
    <w:rsid w:val="00735EB1"/>
    <w:rsid w:val="007420A4"/>
    <w:rsid w:val="00743547"/>
    <w:rsid w:val="00746284"/>
    <w:rsid w:val="00746D07"/>
    <w:rsid w:val="0074755D"/>
    <w:rsid w:val="00751098"/>
    <w:rsid w:val="0075174D"/>
    <w:rsid w:val="00751F77"/>
    <w:rsid w:val="00752ABF"/>
    <w:rsid w:val="00752BF6"/>
    <w:rsid w:val="007536CC"/>
    <w:rsid w:val="00753805"/>
    <w:rsid w:val="00753A5A"/>
    <w:rsid w:val="00753D1C"/>
    <w:rsid w:val="00755C5C"/>
    <w:rsid w:val="00757C0A"/>
    <w:rsid w:val="00760E98"/>
    <w:rsid w:val="007616CC"/>
    <w:rsid w:val="0076205D"/>
    <w:rsid w:val="007622C1"/>
    <w:rsid w:val="0076249D"/>
    <w:rsid w:val="007625E1"/>
    <w:rsid w:val="00762A56"/>
    <w:rsid w:val="0076335A"/>
    <w:rsid w:val="007633A6"/>
    <w:rsid w:val="007636EB"/>
    <w:rsid w:val="0076661E"/>
    <w:rsid w:val="0077042D"/>
    <w:rsid w:val="00772B4F"/>
    <w:rsid w:val="007764BE"/>
    <w:rsid w:val="007770B8"/>
    <w:rsid w:val="0078037D"/>
    <w:rsid w:val="007803AF"/>
    <w:rsid w:val="007809E1"/>
    <w:rsid w:val="00781B13"/>
    <w:rsid w:val="00781EE6"/>
    <w:rsid w:val="00782424"/>
    <w:rsid w:val="007828DA"/>
    <w:rsid w:val="0078291D"/>
    <w:rsid w:val="00782EED"/>
    <w:rsid w:val="0078460D"/>
    <w:rsid w:val="00784B64"/>
    <w:rsid w:val="007864B9"/>
    <w:rsid w:val="007914A0"/>
    <w:rsid w:val="007914BA"/>
    <w:rsid w:val="007919FE"/>
    <w:rsid w:val="00791C8D"/>
    <w:rsid w:val="00791CFB"/>
    <w:rsid w:val="00793A06"/>
    <w:rsid w:val="00794174"/>
    <w:rsid w:val="00795B0D"/>
    <w:rsid w:val="007A0030"/>
    <w:rsid w:val="007A1C51"/>
    <w:rsid w:val="007A2D05"/>
    <w:rsid w:val="007A33C6"/>
    <w:rsid w:val="007A5097"/>
    <w:rsid w:val="007A5A19"/>
    <w:rsid w:val="007A7B93"/>
    <w:rsid w:val="007B0AC0"/>
    <w:rsid w:val="007B1706"/>
    <w:rsid w:val="007B4498"/>
    <w:rsid w:val="007B5006"/>
    <w:rsid w:val="007B5025"/>
    <w:rsid w:val="007B53BF"/>
    <w:rsid w:val="007B54D5"/>
    <w:rsid w:val="007B5C13"/>
    <w:rsid w:val="007B75E4"/>
    <w:rsid w:val="007C02A6"/>
    <w:rsid w:val="007C1405"/>
    <w:rsid w:val="007C15B7"/>
    <w:rsid w:val="007C3E12"/>
    <w:rsid w:val="007C4073"/>
    <w:rsid w:val="007C441F"/>
    <w:rsid w:val="007C4EEF"/>
    <w:rsid w:val="007C6E41"/>
    <w:rsid w:val="007C7ECB"/>
    <w:rsid w:val="007D02C0"/>
    <w:rsid w:val="007D05FA"/>
    <w:rsid w:val="007D3EB5"/>
    <w:rsid w:val="007D5735"/>
    <w:rsid w:val="007D67F2"/>
    <w:rsid w:val="007D799C"/>
    <w:rsid w:val="007E1BA3"/>
    <w:rsid w:val="007E30C4"/>
    <w:rsid w:val="007E5344"/>
    <w:rsid w:val="007E572E"/>
    <w:rsid w:val="007E5C17"/>
    <w:rsid w:val="007E652E"/>
    <w:rsid w:val="007E6713"/>
    <w:rsid w:val="007E7C8F"/>
    <w:rsid w:val="007F02E3"/>
    <w:rsid w:val="007F0A21"/>
    <w:rsid w:val="007F0C0D"/>
    <w:rsid w:val="007F0C54"/>
    <w:rsid w:val="007F2830"/>
    <w:rsid w:val="007F2A8D"/>
    <w:rsid w:val="007F2F1F"/>
    <w:rsid w:val="007F32D8"/>
    <w:rsid w:val="007F463E"/>
    <w:rsid w:val="007F67C4"/>
    <w:rsid w:val="007F7F27"/>
    <w:rsid w:val="00802226"/>
    <w:rsid w:val="00805229"/>
    <w:rsid w:val="00805380"/>
    <w:rsid w:val="00805A83"/>
    <w:rsid w:val="008072E3"/>
    <w:rsid w:val="0081158D"/>
    <w:rsid w:val="00812D62"/>
    <w:rsid w:val="0081508D"/>
    <w:rsid w:val="00816078"/>
    <w:rsid w:val="00816BF4"/>
    <w:rsid w:val="00817001"/>
    <w:rsid w:val="00821C86"/>
    <w:rsid w:val="00821D8A"/>
    <w:rsid w:val="00822C09"/>
    <w:rsid w:val="00824420"/>
    <w:rsid w:val="008252F0"/>
    <w:rsid w:val="00825660"/>
    <w:rsid w:val="00826531"/>
    <w:rsid w:val="008265AC"/>
    <w:rsid w:val="00826D3B"/>
    <w:rsid w:val="008300C6"/>
    <w:rsid w:val="0083048B"/>
    <w:rsid w:val="00831FBF"/>
    <w:rsid w:val="008334A0"/>
    <w:rsid w:val="00833D0E"/>
    <w:rsid w:val="00834908"/>
    <w:rsid w:val="008369E6"/>
    <w:rsid w:val="00836E91"/>
    <w:rsid w:val="00840882"/>
    <w:rsid w:val="008408F6"/>
    <w:rsid w:val="00841AD9"/>
    <w:rsid w:val="00841FC5"/>
    <w:rsid w:val="008426E8"/>
    <w:rsid w:val="00842855"/>
    <w:rsid w:val="00843AFB"/>
    <w:rsid w:val="00843FDC"/>
    <w:rsid w:val="0084549C"/>
    <w:rsid w:val="00845759"/>
    <w:rsid w:val="00846589"/>
    <w:rsid w:val="00847819"/>
    <w:rsid w:val="008479C4"/>
    <w:rsid w:val="00851ED7"/>
    <w:rsid w:val="00853765"/>
    <w:rsid w:val="00855915"/>
    <w:rsid w:val="0085765A"/>
    <w:rsid w:val="0086028B"/>
    <w:rsid w:val="00860CCC"/>
    <w:rsid w:val="0086127E"/>
    <w:rsid w:val="00861F76"/>
    <w:rsid w:val="00864D46"/>
    <w:rsid w:val="008662D4"/>
    <w:rsid w:val="0087364D"/>
    <w:rsid w:val="008738AE"/>
    <w:rsid w:val="00873E20"/>
    <w:rsid w:val="008751AD"/>
    <w:rsid w:val="00876D80"/>
    <w:rsid w:val="00880B68"/>
    <w:rsid w:val="00881546"/>
    <w:rsid w:val="0088458C"/>
    <w:rsid w:val="0088525F"/>
    <w:rsid w:val="008854FF"/>
    <w:rsid w:val="008855FB"/>
    <w:rsid w:val="008863F5"/>
    <w:rsid w:val="0088766B"/>
    <w:rsid w:val="00891079"/>
    <w:rsid w:val="008937CC"/>
    <w:rsid w:val="00893A70"/>
    <w:rsid w:val="00893B90"/>
    <w:rsid w:val="00894297"/>
    <w:rsid w:val="00894B6D"/>
    <w:rsid w:val="00894E30"/>
    <w:rsid w:val="008954B3"/>
    <w:rsid w:val="00896F4C"/>
    <w:rsid w:val="008970B2"/>
    <w:rsid w:val="0089741C"/>
    <w:rsid w:val="008974F2"/>
    <w:rsid w:val="008A0EF8"/>
    <w:rsid w:val="008A17C8"/>
    <w:rsid w:val="008A4462"/>
    <w:rsid w:val="008A539C"/>
    <w:rsid w:val="008A599E"/>
    <w:rsid w:val="008A5E33"/>
    <w:rsid w:val="008A636B"/>
    <w:rsid w:val="008A7354"/>
    <w:rsid w:val="008A783D"/>
    <w:rsid w:val="008B1C35"/>
    <w:rsid w:val="008B2160"/>
    <w:rsid w:val="008B275A"/>
    <w:rsid w:val="008B51B7"/>
    <w:rsid w:val="008B5FE5"/>
    <w:rsid w:val="008B6946"/>
    <w:rsid w:val="008B6EEC"/>
    <w:rsid w:val="008C140A"/>
    <w:rsid w:val="008C38B9"/>
    <w:rsid w:val="008C3B96"/>
    <w:rsid w:val="008C55D0"/>
    <w:rsid w:val="008C6901"/>
    <w:rsid w:val="008C73B0"/>
    <w:rsid w:val="008C7BAB"/>
    <w:rsid w:val="008D0384"/>
    <w:rsid w:val="008D25FD"/>
    <w:rsid w:val="008D2FD0"/>
    <w:rsid w:val="008D6213"/>
    <w:rsid w:val="008D6529"/>
    <w:rsid w:val="008D66DB"/>
    <w:rsid w:val="008E03C5"/>
    <w:rsid w:val="008E0994"/>
    <w:rsid w:val="008E2A2B"/>
    <w:rsid w:val="008E42DD"/>
    <w:rsid w:val="008E4D4E"/>
    <w:rsid w:val="008E583F"/>
    <w:rsid w:val="008E588F"/>
    <w:rsid w:val="008F0B85"/>
    <w:rsid w:val="008F0EBB"/>
    <w:rsid w:val="008F0F18"/>
    <w:rsid w:val="008F116F"/>
    <w:rsid w:val="008F1449"/>
    <w:rsid w:val="008F16DD"/>
    <w:rsid w:val="008F372B"/>
    <w:rsid w:val="008F421D"/>
    <w:rsid w:val="008F65A7"/>
    <w:rsid w:val="008F6E7A"/>
    <w:rsid w:val="008F704D"/>
    <w:rsid w:val="008F7A4C"/>
    <w:rsid w:val="00901F7C"/>
    <w:rsid w:val="0090511B"/>
    <w:rsid w:val="00905846"/>
    <w:rsid w:val="0090617F"/>
    <w:rsid w:val="00907543"/>
    <w:rsid w:val="0090785B"/>
    <w:rsid w:val="00907AB2"/>
    <w:rsid w:val="009100D0"/>
    <w:rsid w:val="00910984"/>
    <w:rsid w:val="009126F3"/>
    <w:rsid w:val="00914FE8"/>
    <w:rsid w:val="00921488"/>
    <w:rsid w:val="0092237F"/>
    <w:rsid w:val="009241A4"/>
    <w:rsid w:val="00925624"/>
    <w:rsid w:val="0092671F"/>
    <w:rsid w:val="0092703D"/>
    <w:rsid w:val="00927689"/>
    <w:rsid w:val="00927A8C"/>
    <w:rsid w:val="00930D96"/>
    <w:rsid w:val="0093153F"/>
    <w:rsid w:val="0093195F"/>
    <w:rsid w:val="0093208D"/>
    <w:rsid w:val="00932243"/>
    <w:rsid w:val="009340AF"/>
    <w:rsid w:val="009342BA"/>
    <w:rsid w:val="0093461C"/>
    <w:rsid w:val="00936D93"/>
    <w:rsid w:val="00936DC8"/>
    <w:rsid w:val="00937C29"/>
    <w:rsid w:val="00940C4E"/>
    <w:rsid w:val="009412FB"/>
    <w:rsid w:val="00941EA6"/>
    <w:rsid w:val="009429C8"/>
    <w:rsid w:val="00944989"/>
    <w:rsid w:val="00944F81"/>
    <w:rsid w:val="00946704"/>
    <w:rsid w:val="00946953"/>
    <w:rsid w:val="0094780A"/>
    <w:rsid w:val="00950E9F"/>
    <w:rsid w:val="0095198A"/>
    <w:rsid w:val="00952C85"/>
    <w:rsid w:val="00953188"/>
    <w:rsid w:val="00953736"/>
    <w:rsid w:val="00954E03"/>
    <w:rsid w:val="0095517F"/>
    <w:rsid w:val="0095539F"/>
    <w:rsid w:val="00957EB0"/>
    <w:rsid w:val="00960559"/>
    <w:rsid w:val="00960724"/>
    <w:rsid w:val="00963072"/>
    <w:rsid w:val="0096376F"/>
    <w:rsid w:val="00963A50"/>
    <w:rsid w:val="009641BF"/>
    <w:rsid w:val="009648B7"/>
    <w:rsid w:val="009669C2"/>
    <w:rsid w:val="00970B9B"/>
    <w:rsid w:val="0097213E"/>
    <w:rsid w:val="00973729"/>
    <w:rsid w:val="00974BF2"/>
    <w:rsid w:val="009757CD"/>
    <w:rsid w:val="009773CD"/>
    <w:rsid w:val="009820FA"/>
    <w:rsid w:val="00982E61"/>
    <w:rsid w:val="00983462"/>
    <w:rsid w:val="009835AC"/>
    <w:rsid w:val="009838A8"/>
    <w:rsid w:val="00983E8D"/>
    <w:rsid w:val="00983F53"/>
    <w:rsid w:val="00984889"/>
    <w:rsid w:val="00985B29"/>
    <w:rsid w:val="00985FC3"/>
    <w:rsid w:val="00990089"/>
    <w:rsid w:val="00990D5F"/>
    <w:rsid w:val="00992088"/>
    <w:rsid w:val="00993B88"/>
    <w:rsid w:val="009949F5"/>
    <w:rsid w:val="00996E26"/>
    <w:rsid w:val="009A129D"/>
    <w:rsid w:val="009A31D9"/>
    <w:rsid w:val="009A483E"/>
    <w:rsid w:val="009A4887"/>
    <w:rsid w:val="009A5D24"/>
    <w:rsid w:val="009A6DDC"/>
    <w:rsid w:val="009B012C"/>
    <w:rsid w:val="009B2AC4"/>
    <w:rsid w:val="009B428F"/>
    <w:rsid w:val="009B4CDD"/>
    <w:rsid w:val="009B5E34"/>
    <w:rsid w:val="009C3119"/>
    <w:rsid w:val="009C3672"/>
    <w:rsid w:val="009C4374"/>
    <w:rsid w:val="009C466F"/>
    <w:rsid w:val="009C5FA5"/>
    <w:rsid w:val="009C7B26"/>
    <w:rsid w:val="009D079D"/>
    <w:rsid w:val="009D1BCE"/>
    <w:rsid w:val="009D1C1B"/>
    <w:rsid w:val="009D26D0"/>
    <w:rsid w:val="009D2CC5"/>
    <w:rsid w:val="009D3A09"/>
    <w:rsid w:val="009D5673"/>
    <w:rsid w:val="009D567F"/>
    <w:rsid w:val="009D56D1"/>
    <w:rsid w:val="009D7D2B"/>
    <w:rsid w:val="009E2106"/>
    <w:rsid w:val="009E2137"/>
    <w:rsid w:val="009E36D6"/>
    <w:rsid w:val="009E3802"/>
    <w:rsid w:val="009E41AA"/>
    <w:rsid w:val="009E47C1"/>
    <w:rsid w:val="009E4A2E"/>
    <w:rsid w:val="009E4E1B"/>
    <w:rsid w:val="009E5925"/>
    <w:rsid w:val="009E6A20"/>
    <w:rsid w:val="009E6F8B"/>
    <w:rsid w:val="009E7B92"/>
    <w:rsid w:val="009F0700"/>
    <w:rsid w:val="009F0A62"/>
    <w:rsid w:val="009F19FD"/>
    <w:rsid w:val="009F324B"/>
    <w:rsid w:val="009F471B"/>
    <w:rsid w:val="009F477F"/>
    <w:rsid w:val="009F4929"/>
    <w:rsid w:val="009F56C1"/>
    <w:rsid w:val="009F5CC5"/>
    <w:rsid w:val="009F7248"/>
    <w:rsid w:val="009F7A48"/>
    <w:rsid w:val="009F7FED"/>
    <w:rsid w:val="00A05DC5"/>
    <w:rsid w:val="00A05E95"/>
    <w:rsid w:val="00A07F53"/>
    <w:rsid w:val="00A1014C"/>
    <w:rsid w:val="00A1388A"/>
    <w:rsid w:val="00A14924"/>
    <w:rsid w:val="00A14BD7"/>
    <w:rsid w:val="00A15899"/>
    <w:rsid w:val="00A16467"/>
    <w:rsid w:val="00A169B4"/>
    <w:rsid w:val="00A178F5"/>
    <w:rsid w:val="00A21F11"/>
    <w:rsid w:val="00A236F8"/>
    <w:rsid w:val="00A24B8D"/>
    <w:rsid w:val="00A24D49"/>
    <w:rsid w:val="00A2512F"/>
    <w:rsid w:val="00A2539F"/>
    <w:rsid w:val="00A259F2"/>
    <w:rsid w:val="00A269D1"/>
    <w:rsid w:val="00A27186"/>
    <w:rsid w:val="00A301B3"/>
    <w:rsid w:val="00A30604"/>
    <w:rsid w:val="00A3127D"/>
    <w:rsid w:val="00A31328"/>
    <w:rsid w:val="00A32187"/>
    <w:rsid w:val="00A327BA"/>
    <w:rsid w:val="00A32F13"/>
    <w:rsid w:val="00A33438"/>
    <w:rsid w:val="00A33808"/>
    <w:rsid w:val="00A349B0"/>
    <w:rsid w:val="00A34EBA"/>
    <w:rsid w:val="00A35751"/>
    <w:rsid w:val="00A40977"/>
    <w:rsid w:val="00A412C1"/>
    <w:rsid w:val="00A42B76"/>
    <w:rsid w:val="00A44CFD"/>
    <w:rsid w:val="00A45A3C"/>
    <w:rsid w:val="00A45B99"/>
    <w:rsid w:val="00A469AE"/>
    <w:rsid w:val="00A46D91"/>
    <w:rsid w:val="00A47D0D"/>
    <w:rsid w:val="00A47E0E"/>
    <w:rsid w:val="00A50DD1"/>
    <w:rsid w:val="00A51817"/>
    <w:rsid w:val="00A51C7C"/>
    <w:rsid w:val="00A52CA7"/>
    <w:rsid w:val="00A555E1"/>
    <w:rsid w:val="00A56288"/>
    <w:rsid w:val="00A5648B"/>
    <w:rsid w:val="00A56DB7"/>
    <w:rsid w:val="00A571B8"/>
    <w:rsid w:val="00A61A42"/>
    <w:rsid w:val="00A623F8"/>
    <w:rsid w:val="00A626E3"/>
    <w:rsid w:val="00A62EBC"/>
    <w:rsid w:val="00A638B1"/>
    <w:rsid w:val="00A63F6D"/>
    <w:rsid w:val="00A64D79"/>
    <w:rsid w:val="00A65920"/>
    <w:rsid w:val="00A65D0D"/>
    <w:rsid w:val="00A65EC5"/>
    <w:rsid w:val="00A66B18"/>
    <w:rsid w:val="00A66C60"/>
    <w:rsid w:val="00A6725A"/>
    <w:rsid w:val="00A67F96"/>
    <w:rsid w:val="00A700C3"/>
    <w:rsid w:val="00A714A1"/>
    <w:rsid w:val="00A71749"/>
    <w:rsid w:val="00A71D97"/>
    <w:rsid w:val="00A71E82"/>
    <w:rsid w:val="00A728BF"/>
    <w:rsid w:val="00A72DAD"/>
    <w:rsid w:val="00A74690"/>
    <w:rsid w:val="00A74A89"/>
    <w:rsid w:val="00A75145"/>
    <w:rsid w:val="00A75FF0"/>
    <w:rsid w:val="00A76C44"/>
    <w:rsid w:val="00A7780F"/>
    <w:rsid w:val="00A80BC9"/>
    <w:rsid w:val="00A81617"/>
    <w:rsid w:val="00A81E4B"/>
    <w:rsid w:val="00A82E9D"/>
    <w:rsid w:val="00A83B07"/>
    <w:rsid w:val="00A8554C"/>
    <w:rsid w:val="00A86393"/>
    <w:rsid w:val="00A8650E"/>
    <w:rsid w:val="00A92FEB"/>
    <w:rsid w:val="00A932C1"/>
    <w:rsid w:val="00A933A3"/>
    <w:rsid w:val="00A93C70"/>
    <w:rsid w:val="00A96766"/>
    <w:rsid w:val="00A96EDA"/>
    <w:rsid w:val="00AA0365"/>
    <w:rsid w:val="00AA0449"/>
    <w:rsid w:val="00AA206B"/>
    <w:rsid w:val="00AA3A7A"/>
    <w:rsid w:val="00AA4276"/>
    <w:rsid w:val="00AA508F"/>
    <w:rsid w:val="00AB0C3F"/>
    <w:rsid w:val="00AB1964"/>
    <w:rsid w:val="00AB2761"/>
    <w:rsid w:val="00AB2999"/>
    <w:rsid w:val="00AB72CA"/>
    <w:rsid w:val="00AB7465"/>
    <w:rsid w:val="00AC007D"/>
    <w:rsid w:val="00AC0A75"/>
    <w:rsid w:val="00AC0F80"/>
    <w:rsid w:val="00AC39DE"/>
    <w:rsid w:val="00AC415A"/>
    <w:rsid w:val="00AC50AF"/>
    <w:rsid w:val="00AC51F5"/>
    <w:rsid w:val="00AC7EB2"/>
    <w:rsid w:val="00AD09A4"/>
    <w:rsid w:val="00AD1B24"/>
    <w:rsid w:val="00AD1D23"/>
    <w:rsid w:val="00AD3327"/>
    <w:rsid w:val="00AD43CA"/>
    <w:rsid w:val="00AD530A"/>
    <w:rsid w:val="00AE25C0"/>
    <w:rsid w:val="00AE2EC0"/>
    <w:rsid w:val="00AE3FD5"/>
    <w:rsid w:val="00AE609D"/>
    <w:rsid w:val="00AE67AF"/>
    <w:rsid w:val="00AE71CD"/>
    <w:rsid w:val="00AE721C"/>
    <w:rsid w:val="00AE7AAD"/>
    <w:rsid w:val="00AF0988"/>
    <w:rsid w:val="00AF154F"/>
    <w:rsid w:val="00AF246C"/>
    <w:rsid w:val="00AF26EF"/>
    <w:rsid w:val="00AF3AD2"/>
    <w:rsid w:val="00AF3E3B"/>
    <w:rsid w:val="00AF4694"/>
    <w:rsid w:val="00AF629A"/>
    <w:rsid w:val="00AF7019"/>
    <w:rsid w:val="00AF724F"/>
    <w:rsid w:val="00AF7887"/>
    <w:rsid w:val="00B00973"/>
    <w:rsid w:val="00B00BA0"/>
    <w:rsid w:val="00B026F3"/>
    <w:rsid w:val="00B02D68"/>
    <w:rsid w:val="00B034D0"/>
    <w:rsid w:val="00B04C1F"/>
    <w:rsid w:val="00B05621"/>
    <w:rsid w:val="00B05D09"/>
    <w:rsid w:val="00B06CD8"/>
    <w:rsid w:val="00B07170"/>
    <w:rsid w:val="00B07D02"/>
    <w:rsid w:val="00B113A9"/>
    <w:rsid w:val="00B1258F"/>
    <w:rsid w:val="00B125D9"/>
    <w:rsid w:val="00B12AEA"/>
    <w:rsid w:val="00B13DB0"/>
    <w:rsid w:val="00B13DF0"/>
    <w:rsid w:val="00B146DA"/>
    <w:rsid w:val="00B14F76"/>
    <w:rsid w:val="00B152DB"/>
    <w:rsid w:val="00B15F36"/>
    <w:rsid w:val="00B20F0B"/>
    <w:rsid w:val="00B24A2C"/>
    <w:rsid w:val="00B26389"/>
    <w:rsid w:val="00B27160"/>
    <w:rsid w:val="00B27828"/>
    <w:rsid w:val="00B27B1C"/>
    <w:rsid w:val="00B30F44"/>
    <w:rsid w:val="00B31A7A"/>
    <w:rsid w:val="00B31C8A"/>
    <w:rsid w:val="00B32770"/>
    <w:rsid w:val="00B33B6F"/>
    <w:rsid w:val="00B340DC"/>
    <w:rsid w:val="00B346A6"/>
    <w:rsid w:val="00B35830"/>
    <w:rsid w:val="00B366D8"/>
    <w:rsid w:val="00B367DE"/>
    <w:rsid w:val="00B37B4C"/>
    <w:rsid w:val="00B45C70"/>
    <w:rsid w:val="00B46470"/>
    <w:rsid w:val="00B46EF7"/>
    <w:rsid w:val="00B51BB9"/>
    <w:rsid w:val="00B51D63"/>
    <w:rsid w:val="00B52108"/>
    <w:rsid w:val="00B52969"/>
    <w:rsid w:val="00B52FA3"/>
    <w:rsid w:val="00B54E22"/>
    <w:rsid w:val="00B555DA"/>
    <w:rsid w:val="00B55B2C"/>
    <w:rsid w:val="00B60999"/>
    <w:rsid w:val="00B61207"/>
    <w:rsid w:val="00B614D8"/>
    <w:rsid w:val="00B638F7"/>
    <w:rsid w:val="00B6543F"/>
    <w:rsid w:val="00B65C8F"/>
    <w:rsid w:val="00B70234"/>
    <w:rsid w:val="00B706DB"/>
    <w:rsid w:val="00B70AB2"/>
    <w:rsid w:val="00B70B8D"/>
    <w:rsid w:val="00B712F3"/>
    <w:rsid w:val="00B7190B"/>
    <w:rsid w:val="00B7318E"/>
    <w:rsid w:val="00B75B7A"/>
    <w:rsid w:val="00B76DA7"/>
    <w:rsid w:val="00B77C94"/>
    <w:rsid w:val="00B80293"/>
    <w:rsid w:val="00B802D2"/>
    <w:rsid w:val="00B80531"/>
    <w:rsid w:val="00B80550"/>
    <w:rsid w:val="00B81933"/>
    <w:rsid w:val="00B81E93"/>
    <w:rsid w:val="00B827C4"/>
    <w:rsid w:val="00B83ED6"/>
    <w:rsid w:val="00B83EDE"/>
    <w:rsid w:val="00B844FB"/>
    <w:rsid w:val="00B8468F"/>
    <w:rsid w:val="00B847D4"/>
    <w:rsid w:val="00B84927"/>
    <w:rsid w:val="00B85239"/>
    <w:rsid w:val="00B85352"/>
    <w:rsid w:val="00B85D20"/>
    <w:rsid w:val="00B86936"/>
    <w:rsid w:val="00B873BC"/>
    <w:rsid w:val="00B87494"/>
    <w:rsid w:val="00B878C7"/>
    <w:rsid w:val="00B91F50"/>
    <w:rsid w:val="00B92982"/>
    <w:rsid w:val="00B95170"/>
    <w:rsid w:val="00B96013"/>
    <w:rsid w:val="00B96E3D"/>
    <w:rsid w:val="00BA08FE"/>
    <w:rsid w:val="00BA2176"/>
    <w:rsid w:val="00BA3CAB"/>
    <w:rsid w:val="00BA5770"/>
    <w:rsid w:val="00BA57E6"/>
    <w:rsid w:val="00BA5F13"/>
    <w:rsid w:val="00BA704A"/>
    <w:rsid w:val="00BB018B"/>
    <w:rsid w:val="00BB115E"/>
    <w:rsid w:val="00BB18AF"/>
    <w:rsid w:val="00BB35C6"/>
    <w:rsid w:val="00BB3CB8"/>
    <w:rsid w:val="00BB4366"/>
    <w:rsid w:val="00BB5007"/>
    <w:rsid w:val="00BB6047"/>
    <w:rsid w:val="00BB7BE7"/>
    <w:rsid w:val="00BC2474"/>
    <w:rsid w:val="00BC249C"/>
    <w:rsid w:val="00BC2F59"/>
    <w:rsid w:val="00BC323D"/>
    <w:rsid w:val="00BC3935"/>
    <w:rsid w:val="00BC39E7"/>
    <w:rsid w:val="00BC3C96"/>
    <w:rsid w:val="00BC57A0"/>
    <w:rsid w:val="00BC616E"/>
    <w:rsid w:val="00BC79E9"/>
    <w:rsid w:val="00BD1B2B"/>
    <w:rsid w:val="00BD30FB"/>
    <w:rsid w:val="00BD3782"/>
    <w:rsid w:val="00BD39AE"/>
    <w:rsid w:val="00BD5779"/>
    <w:rsid w:val="00BD5DDF"/>
    <w:rsid w:val="00BD7BEA"/>
    <w:rsid w:val="00BD7D06"/>
    <w:rsid w:val="00BE1FBA"/>
    <w:rsid w:val="00BE27C2"/>
    <w:rsid w:val="00BE2EF4"/>
    <w:rsid w:val="00BE4977"/>
    <w:rsid w:val="00BE49CC"/>
    <w:rsid w:val="00BE4B95"/>
    <w:rsid w:val="00BE4E43"/>
    <w:rsid w:val="00BE57BA"/>
    <w:rsid w:val="00BE66DA"/>
    <w:rsid w:val="00BF051F"/>
    <w:rsid w:val="00BF140E"/>
    <w:rsid w:val="00BF235F"/>
    <w:rsid w:val="00BF5D67"/>
    <w:rsid w:val="00BF61EB"/>
    <w:rsid w:val="00C018DF"/>
    <w:rsid w:val="00C026E4"/>
    <w:rsid w:val="00C03995"/>
    <w:rsid w:val="00C040AA"/>
    <w:rsid w:val="00C04236"/>
    <w:rsid w:val="00C06EE3"/>
    <w:rsid w:val="00C07270"/>
    <w:rsid w:val="00C10C4A"/>
    <w:rsid w:val="00C11972"/>
    <w:rsid w:val="00C119B2"/>
    <w:rsid w:val="00C135E9"/>
    <w:rsid w:val="00C14006"/>
    <w:rsid w:val="00C155BF"/>
    <w:rsid w:val="00C1597B"/>
    <w:rsid w:val="00C15C17"/>
    <w:rsid w:val="00C1714A"/>
    <w:rsid w:val="00C17E26"/>
    <w:rsid w:val="00C205A6"/>
    <w:rsid w:val="00C2361C"/>
    <w:rsid w:val="00C23AEB"/>
    <w:rsid w:val="00C23BE4"/>
    <w:rsid w:val="00C23EA8"/>
    <w:rsid w:val="00C24282"/>
    <w:rsid w:val="00C248CD"/>
    <w:rsid w:val="00C252EA"/>
    <w:rsid w:val="00C256D1"/>
    <w:rsid w:val="00C26C44"/>
    <w:rsid w:val="00C3102D"/>
    <w:rsid w:val="00C31AB8"/>
    <w:rsid w:val="00C31CA0"/>
    <w:rsid w:val="00C32C11"/>
    <w:rsid w:val="00C33899"/>
    <w:rsid w:val="00C35566"/>
    <w:rsid w:val="00C3577C"/>
    <w:rsid w:val="00C36EDE"/>
    <w:rsid w:val="00C37AA6"/>
    <w:rsid w:val="00C403E3"/>
    <w:rsid w:val="00C41CD8"/>
    <w:rsid w:val="00C43209"/>
    <w:rsid w:val="00C46029"/>
    <w:rsid w:val="00C469F6"/>
    <w:rsid w:val="00C50773"/>
    <w:rsid w:val="00C521DB"/>
    <w:rsid w:val="00C5294C"/>
    <w:rsid w:val="00C52C30"/>
    <w:rsid w:val="00C53DD3"/>
    <w:rsid w:val="00C54442"/>
    <w:rsid w:val="00C57176"/>
    <w:rsid w:val="00C57FE7"/>
    <w:rsid w:val="00C60E19"/>
    <w:rsid w:val="00C6118D"/>
    <w:rsid w:val="00C6272D"/>
    <w:rsid w:val="00C62FCB"/>
    <w:rsid w:val="00C63C89"/>
    <w:rsid w:val="00C63F8C"/>
    <w:rsid w:val="00C64AEC"/>
    <w:rsid w:val="00C64B9B"/>
    <w:rsid w:val="00C65695"/>
    <w:rsid w:val="00C65DBD"/>
    <w:rsid w:val="00C72EB4"/>
    <w:rsid w:val="00C743E2"/>
    <w:rsid w:val="00C74D7B"/>
    <w:rsid w:val="00C74F0B"/>
    <w:rsid w:val="00C8008D"/>
    <w:rsid w:val="00C85AC8"/>
    <w:rsid w:val="00C87945"/>
    <w:rsid w:val="00C87C1B"/>
    <w:rsid w:val="00C87E14"/>
    <w:rsid w:val="00C90A61"/>
    <w:rsid w:val="00C93583"/>
    <w:rsid w:val="00C93AFE"/>
    <w:rsid w:val="00C95435"/>
    <w:rsid w:val="00C95CE2"/>
    <w:rsid w:val="00C96FDE"/>
    <w:rsid w:val="00C973AD"/>
    <w:rsid w:val="00C9757E"/>
    <w:rsid w:val="00C979E4"/>
    <w:rsid w:val="00CA247F"/>
    <w:rsid w:val="00CA3581"/>
    <w:rsid w:val="00CA3868"/>
    <w:rsid w:val="00CA3F8B"/>
    <w:rsid w:val="00CA479C"/>
    <w:rsid w:val="00CA4FEB"/>
    <w:rsid w:val="00CA668A"/>
    <w:rsid w:val="00CA6A4C"/>
    <w:rsid w:val="00CA6E1B"/>
    <w:rsid w:val="00CA7553"/>
    <w:rsid w:val="00CA7F6B"/>
    <w:rsid w:val="00CB0355"/>
    <w:rsid w:val="00CB1043"/>
    <w:rsid w:val="00CB15B6"/>
    <w:rsid w:val="00CB1611"/>
    <w:rsid w:val="00CB3675"/>
    <w:rsid w:val="00CB4069"/>
    <w:rsid w:val="00CB51CF"/>
    <w:rsid w:val="00CB57C7"/>
    <w:rsid w:val="00CB6E85"/>
    <w:rsid w:val="00CC11CE"/>
    <w:rsid w:val="00CC1592"/>
    <w:rsid w:val="00CC42E6"/>
    <w:rsid w:val="00CC46FB"/>
    <w:rsid w:val="00CC560F"/>
    <w:rsid w:val="00CC62C6"/>
    <w:rsid w:val="00CC6686"/>
    <w:rsid w:val="00CD117D"/>
    <w:rsid w:val="00CD13B4"/>
    <w:rsid w:val="00CD13E6"/>
    <w:rsid w:val="00CD3061"/>
    <w:rsid w:val="00CD3842"/>
    <w:rsid w:val="00CD3DC8"/>
    <w:rsid w:val="00CD5254"/>
    <w:rsid w:val="00CD5645"/>
    <w:rsid w:val="00CD5DFE"/>
    <w:rsid w:val="00CE0B12"/>
    <w:rsid w:val="00CE2E88"/>
    <w:rsid w:val="00CE4B19"/>
    <w:rsid w:val="00CE5114"/>
    <w:rsid w:val="00CE588E"/>
    <w:rsid w:val="00CE59FB"/>
    <w:rsid w:val="00CE5A60"/>
    <w:rsid w:val="00CE64C9"/>
    <w:rsid w:val="00CE6F43"/>
    <w:rsid w:val="00CE7395"/>
    <w:rsid w:val="00CF2C51"/>
    <w:rsid w:val="00CF30AA"/>
    <w:rsid w:val="00CF329D"/>
    <w:rsid w:val="00CF48AA"/>
    <w:rsid w:val="00CF49BE"/>
    <w:rsid w:val="00CF5996"/>
    <w:rsid w:val="00CF65F3"/>
    <w:rsid w:val="00D00DD7"/>
    <w:rsid w:val="00D01CDA"/>
    <w:rsid w:val="00D0228F"/>
    <w:rsid w:val="00D0356A"/>
    <w:rsid w:val="00D041C4"/>
    <w:rsid w:val="00D052AC"/>
    <w:rsid w:val="00D06937"/>
    <w:rsid w:val="00D06F09"/>
    <w:rsid w:val="00D11980"/>
    <w:rsid w:val="00D11D18"/>
    <w:rsid w:val="00D142C0"/>
    <w:rsid w:val="00D14344"/>
    <w:rsid w:val="00D14525"/>
    <w:rsid w:val="00D14817"/>
    <w:rsid w:val="00D14B34"/>
    <w:rsid w:val="00D14E24"/>
    <w:rsid w:val="00D14F57"/>
    <w:rsid w:val="00D15108"/>
    <w:rsid w:val="00D177C9"/>
    <w:rsid w:val="00D17FC9"/>
    <w:rsid w:val="00D21978"/>
    <w:rsid w:val="00D21CC2"/>
    <w:rsid w:val="00D2210E"/>
    <w:rsid w:val="00D23B82"/>
    <w:rsid w:val="00D241DC"/>
    <w:rsid w:val="00D24C3F"/>
    <w:rsid w:val="00D24E61"/>
    <w:rsid w:val="00D25728"/>
    <w:rsid w:val="00D25D13"/>
    <w:rsid w:val="00D25E6A"/>
    <w:rsid w:val="00D2676D"/>
    <w:rsid w:val="00D2770F"/>
    <w:rsid w:val="00D30F41"/>
    <w:rsid w:val="00D319CE"/>
    <w:rsid w:val="00D3210A"/>
    <w:rsid w:val="00D32FEE"/>
    <w:rsid w:val="00D400B2"/>
    <w:rsid w:val="00D4037F"/>
    <w:rsid w:val="00D405BB"/>
    <w:rsid w:val="00D40AAA"/>
    <w:rsid w:val="00D41305"/>
    <w:rsid w:val="00D41E79"/>
    <w:rsid w:val="00D42686"/>
    <w:rsid w:val="00D434C1"/>
    <w:rsid w:val="00D441EF"/>
    <w:rsid w:val="00D44308"/>
    <w:rsid w:val="00D45520"/>
    <w:rsid w:val="00D467AF"/>
    <w:rsid w:val="00D46D4E"/>
    <w:rsid w:val="00D46E40"/>
    <w:rsid w:val="00D46FE4"/>
    <w:rsid w:val="00D471A0"/>
    <w:rsid w:val="00D47832"/>
    <w:rsid w:val="00D47D21"/>
    <w:rsid w:val="00D50831"/>
    <w:rsid w:val="00D50C07"/>
    <w:rsid w:val="00D51E7C"/>
    <w:rsid w:val="00D526F5"/>
    <w:rsid w:val="00D53936"/>
    <w:rsid w:val="00D56A40"/>
    <w:rsid w:val="00D6008F"/>
    <w:rsid w:val="00D60C38"/>
    <w:rsid w:val="00D63575"/>
    <w:rsid w:val="00D64436"/>
    <w:rsid w:val="00D64B43"/>
    <w:rsid w:val="00D66000"/>
    <w:rsid w:val="00D66188"/>
    <w:rsid w:val="00D66627"/>
    <w:rsid w:val="00D66D6C"/>
    <w:rsid w:val="00D66DCE"/>
    <w:rsid w:val="00D66E67"/>
    <w:rsid w:val="00D70800"/>
    <w:rsid w:val="00D70F5F"/>
    <w:rsid w:val="00D71D31"/>
    <w:rsid w:val="00D732B6"/>
    <w:rsid w:val="00D74E63"/>
    <w:rsid w:val="00D758EF"/>
    <w:rsid w:val="00D764DA"/>
    <w:rsid w:val="00D771B7"/>
    <w:rsid w:val="00D77816"/>
    <w:rsid w:val="00D8212E"/>
    <w:rsid w:val="00D82C1B"/>
    <w:rsid w:val="00D83A44"/>
    <w:rsid w:val="00D85223"/>
    <w:rsid w:val="00D85C88"/>
    <w:rsid w:val="00D86A50"/>
    <w:rsid w:val="00D9359F"/>
    <w:rsid w:val="00D941C0"/>
    <w:rsid w:val="00D955AC"/>
    <w:rsid w:val="00D958BE"/>
    <w:rsid w:val="00D964D1"/>
    <w:rsid w:val="00D96999"/>
    <w:rsid w:val="00D96CCA"/>
    <w:rsid w:val="00DA1FE2"/>
    <w:rsid w:val="00DA2C64"/>
    <w:rsid w:val="00DA439A"/>
    <w:rsid w:val="00DA6207"/>
    <w:rsid w:val="00DA7642"/>
    <w:rsid w:val="00DB0AE2"/>
    <w:rsid w:val="00DB1BBE"/>
    <w:rsid w:val="00DB29D7"/>
    <w:rsid w:val="00DB3F29"/>
    <w:rsid w:val="00DB5BD4"/>
    <w:rsid w:val="00DB791A"/>
    <w:rsid w:val="00DC0339"/>
    <w:rsid w:val="00DC0406"/>
    <w:rsid w:val="00DC046D"/>
    <w:rsid w:val="00DC20F5"/>
    <w:rsid w:val="00DC528F"/>
    <w:rsid w:val="00DC6E01"/>
    <w:rsid w:val="00DC700E"/>
    <w:rsid w:val="00DC70B6"/>
    <w:rsid w:val="00DC7E77"/>
    <w:rsid w:val="00DD0719"/>
    <w:rsid w:val="00DD0D40"/>
    <w:rsid w:val="00DD2538"/>
    <w:rsid w:val="00DD391D"/>
    <w:rsid w:val="00DD3CE6"/>
    <w:rsid w:val="00DD51AA"/>
    <w:rsid w:val="00DD5AE5"/>
    <w:rsid w:val="00DD5D24"/>
    <w:rsid w:val="00DD7597"/>
    <w:rsid w:val="00DE06BD"/>
    <w:rsid w:val="00DE0ADC"/>
    <w:rsid w:val="00DE1B9E"/>
    <w:rsid w:val="00DE203A"/>
    <w:rsid w:val="00DE28A1"/>
    <w:rsid w:val="00DE3E7A"/>
    <w:rsid w:val="00DE41C3"/>
    <w:rsid w:val="00DE4599"/>
    <w:rsid w:val="00DE5E93"/>
    <w:rsid w:val="00DE5F15"/>
    <w:rsid w:val="00DE6D46"/>
    <w:rsid w:val="00DE7B39"/>
    <w:rsid w:val="00DF01CC"/>
    <w:rsid w:val="00DF24B7"/>
    <w:rsid w:val="00DF281B"/>
    <w:rsid w:val="00DF3183"/>
    <w:rsid w:val="00DF3897"/>
    <w:rsid w:val="00DF43F8"/>
    <w:rsid w:val="00DF64D3"/>
    <w:rsid w:val="00DF65AE"/>
    <w:rsid w:val="00DF6D52"/>
    <w:rsid w:val="00DF7503"/>
    <w:rsid w:val="00E00C0A"/>
    <w:rsid w:val="00E01AD3"/>
    <w:rsid w:val="00E04CAF"/>
    <w:rsid w:val="00E07627"/>
    <w:rsid w:val="00E076C1"/>
    <w:rsid w:val="00E07BB8"/>
    <w:rsid w:val="00E07BFC"/>
    <w:rsid w:val="00E07FF0"/>
    <w:rsid w:val="00E110BE"/>
    <w:rsid w:val="00E118F6"/>
    <w:rsid w:val="00E14A2D"/>
    <w:rsid w:val="00E1656D"/>
    <w:rsid w:val="00E17C0A"/>
    <w:rsid w:val="00E21138"/>
    <w:rsid w:val="00E21629"/>
    <w:rsid w:val="00E21F72"/>
    <w:rsid w:val="00E235A5"/>
    <w:rsid w:val="00E23CB2"/>
    <w:rsid w:val="00E24EE1"/>
    <w:rsid w:val="00E25066"/>
    <w:rsid w:val="00E25B67"/>
    <w:rsid w:val="00E25C9C"/>
    <w:rsid w:val="00E25F77"/>
    <w:rsid w:val="00E26436"/>
    <w:rsid w:val="00E26C13"/>
    <w:rsid w:val="00E270D7"/>
    <w:rsid w:val="00E272C6"/>
    <w:rsid w:val="00E276D3"/>
    <w:rsid w:val="00E3051E"/>
    <w:rsid w:val="00E30D5D"/>
    <w:rsid w:val="00E3135C"/>
    <w:rsid w:val="00E319CB"/>
    <w:rsid w:val="00E31FAE"/>
    <w:rsid w:val="00E33D2D"/>
    <w:rsid w:val="00E3404C"/>
    <w:rsid w:val="00E35FAB"/>
    <w:rsid w:val="00E413CF"/>
    <w:rsid w:val="00E41D40"/>
    <w:rsid w:val="00E4222D"/>
    <w:rsid w:val="00E457F8"/>
    <w:rsid w:val="00E45F1B"/>
    <w:rsid w:val="00E46B5F"/>
    <w:rsid w:val="00E47C11"/>
    <w:rsid w:val="00E47DFB"/>
    <w:rsid w:val="00E50AE9"/>
    <w:rsid w:val="00E5101E"/>
    <w:rsid w:val="00E52AB2"/>
    <w:rsid w:val="00E53FF8"/>
    <w:rsid w:val="00E54388"/>
    <w:rsid w:val="00E54623"/>
    <w:rsid w:val="00E57219"/>
    <w:rsid w:val="00E576C0"/>
    <w:rsid w:val="00E57D58"/>
    <w:rsid w:val="00E6044B"/>
    <w:rsid w:val="00E635B9"/>
    <w:rsid w:val="00E64F42"/>
    <w:rsid w:val="00E65AD5"/>
    <w:rsid w:val="00E65FAE"/>
    <w:rsid w:val="00E66FD1"/>
    <w:rsid w:val="00E67741"/>
    <w:rsid w:val="00E678D7"/>
    <w:rsid w:val="00E70E55"/>
    <w:rsid w:val="00E73D32"/>
    <w:rsid w:val="00E74FF2"/>
    <w:rsid w:val="00E75759"/>
    <w:rsid w:val="00E773B3"/>
    <w:rsid w:val="00E77845"/>
    <w:rsid w:val="00E80782"/>
    <w:rsid w:val="00E81667"/>
    <w:rsid w:val="00E825FA"/>
    <w:rsid w:val="00E82855"/>
    <w:rsid w:val="00E83F6F"/>
    <w:rsid w:val="00E868E9"/>
    <w:rsid w:val="00E90725"/>
    <w:rsid w:val="00E9246A"/>
    <w:rsid w:val="00E9366E"/>
    <w:rsid w:val="00E96012"/>
    <w:rsid w:val="00E97A18"/>
    <w:rsid w:val="00EA08DB"/>
    <w:rsid w:val="00EA0F1F"/>
    <w:rsid w:val="00EA1BFF"/>
    <w:rsid w:val="00EA1C1C"/>
    <w:rsid w:val="00EA3400"/>
    <w:rsid w:val="00EA40B6"/>
    <w:rsid w:val="00EA798E"/>
    <w:rsid w:val="00EB31CA"/>
    <w:rsid w:val="00EB3246"/>
    <w:rsid w:val="00EB3542"/>
    <w:rsid w:val="00EB3B99"/>
    <w:rsid w:val="00EB448E"/>
    <w:rsid w:val="00EB4561"/>
    <w:rsid w:val="00EB4817"/>
    <w:rsid w:val="00EB5F14"/>
    <w:rsid w:val="00EB5F67"/>
    <w:rsid w:val="00EB679D"/>
    <w:rsid w:val="00EB687A"/>
    <w:rsid w:val="00EB6AE4"/>
    <w:rsid w:val="00EC0B80"/>
    <w:rsid w:val="00EC0C23"/>
    <w:rsid w:val="00EC0D78"/>
    <w:rsid w:val="00EC1DED"/>
    <w:rsid w:val="00EC2495"/>
    <w:rsid w:val="00EC2B10"/>
    <w:rsid w:val="00EC3036"/>
    <w:rsid w:val="00EC325C"/>
    <w:rsid w:val="00EC4035"/>
    <w:rsid w:val="00EC54D3"/>
    <w:rsid w:val="00EC54FF"/>
    <w:rsid w:val="00EC59BD"/>
    <w:rsid w:val="00ED1266"/>
    <w:rsid w:val="00ED159F"/>
    <w:rsid w:val="00ED1C46"/>
    <w:rsid w:val="00ED47EF"/>
    <w:rsid w:val="00ED720C"/>
    <w:rsid w:val="00EE04DA"/>
    <w:rsid w:val="00EE125C"/>
    <w:rsid w:val="00EE14C9"/>
    <w:rsid w:val="00EE4BD3"/>
    <w:rsid w:val="00EE4C7F"/>
    <w:rsid w:val="00EE6341"/>
    <w:rsid w:val="00EE75CA"/>
    <w:rsid w:val="00EE7DFA"/>
    <w:rsid w:val="00EF0B89"/>
    <w:rsid w:val="00EF19A1"/>
    <w:rsid w:val="00EF2DD2"/>
    <w:rsid w:val="00EF32CA"/>
    <w:rsid w:val="00EF3B02"/>
    <w:rsid w:val="00EF47B1"/>
    <w:rsid w:val="00EF527E"/>
    <w:rsid w:val="00EF7BE1"/>
    <w:rsid w:val="00EF7BE3"/>
    <w:rsid w:val="00F00938"/>
    <w:rsid w:val="00F00C22"/>
    <w:rsid w:val="00F017BA"/>
    <w:rsid w:val="00F01F15"/>
    <w:rsid w:val="00F01FBF"/>
    <w:rsid w:val="00F0203D"/>
    <w:rsid w:val="00F05190"/>
    <w:rsid w:val="00F061CB"/>
    <w:rsid w:val="00F06E77"/>
    <w:rsid w:val="00F1011E"/>
    <w:rsid w:val="00F117E4"/>
    <w:rsid w:val="00F12A98"/>
    <w:rsid w:val="00F137C4"/>
    <w:rsid w:val="00F13A5F"/>
    <w:rsid w:val="00F14E7C"/>
    <w:rsid w:val="00F1548A"/>
    <w:rsid w:val="00F16AA3"/>
    <w:rsid w:val="00F17596"/>
    <w:rsid w:val="00F206EC"/>
    <w:rsid w:val="00F216A6"/>
    <w:rsid w:val="00F21749"/>
    <w:rsid w:val="00F27307"/>
    <w:rsid w:val="00F30272"/>
    <w:rsid w:val="00F30AF7"/>
    <w:rsid w:val="00F31768"/>
    <w:rsid w:val="00F3228B"/>
    <w:rsid w:val="00F33615"/>
    <w:rsid w:val="00F33D7C"/>
    <w:rsid w:val="00F340EF"/>
    <w:rsid w:val="00F36110"/>
    <w:rsid w:val="00F36559"/>
    <w:rsid w:val="00F4266C"/>
    <w:rsid w:val="00F45AE1"/>
    <w:rsid w:val="00F45F1F"/>
    <w:rsid w:val="00F47227"/>
    <w:rsid w:val="00F5199E"/>
    <w:rsid w:val="00F526C8"/>
    <w:rsid w:val="00F52C77"/>
    <w:rsid w:val="00F52DF5"/>
    <w:rsid w:val="00F536B1"/>
    <w:rsid w:val="00F540F2"/>
    <w:rsid w:val="00F55594"/>
    <w:rsid w:val="00F57D34"/>
    <w:rsid w:val="00F6435F"/>
    <w:rsid w:val="00F649D4"/>
    <w:rsid w:val="00F657A1"/>
    <w:rsid w:val="00F67AAB"/>
    <w:rsid w:val="00F710C5"/>
    <w:rsid w:val="00F7112C"/>
    <w:rsid w:val="00F715DC"/>
    <w:rsid w:val="00F71A86"/>
    <w:rsid w:val="00F71E11"/>
    <w:rsid w:val="00F72CE4"/>
    <w:rsid w:val="00F7366B"/>
    <w:rsid w:val="00F76A6A"/>
    <w:rsid w:val="00F76D72"/>
    <w:rsid w:val="00F80487"/>
    <w:rsid w:val="00F807F8"/>
    <w:rsid w:val="00F81BF4"/>
    <w:rsid w:val="00F81EFA"/>
    <w:rsid w:val="00F829A6"/>
    <w:rsid w:val="00F83C11"/>
    <w:rsid w:val="00F84AF4"/>
    <w:rsid w:val="00F85DC5"/>
    <w:rsid w:val="00F86E88"/>
    <w:rsid w:val="00F906C1"/>
    <w:rsid w:val="00F90AB5"/>
    <w:rsid w:val="00F92BA6"/>
    <w:rsid w:val="00F9387D"/>
    <w:rsid w:val="00F947B4"/>
    <w:rsid w:val="00F9590E"/>
    <w:rsid w:val="00F977D6"/>
    <w:rsid w:val="00F97DCB"/>
    <w:rsid w:val="00FA0970"/>
    <w:rsid w:val="00FA0FF7"/>
    <w:rsid w:val="00FA132D"/>
    <w:rsid w:val="00FA3672"/>
    <w:rsid w:val="00FA4092"/>
    <w:rsid w:val="00FA696B"/>
    <w:rsid w:val="00FA69D1"/>
    <w:rsid w:val="00FA71E1"/>
    <w:rsid w:val="00FA7A28"/>
    <w:rsid w:val="00FA7B01"/>
    <w:rsid w:val="00FB08BA"/>
    <w:rsid w:val="00FB14A0"/>
    <w:rsid w:val="00FB6916"/>
    <w:rsid w:val="00FB6F00"/>
    <w:rsid w:val="00FC017D"/>
    <w:rsid w:val="00FC077C"/>
    <w:rsid w:val="00FC0F3B"/>
    <w:rsid w:val="00FC19C2"/>
    <w:rsid w:val="00FC2657"/>
    <w:rsid w:val="00FC2BE7"/>
    <w:rsid w:val="00FC37A4"/>
    <w:rsid w:val="00FC37EE"/>
    <w:rsid w:val="00FC3B4A"/>
    <w:rsid w:val="00FC45A7"/>
    <w:rsid w:val="00FC53C5"/>
    <w:rsid w:val="00FC5935"/>
    <w:rsid w:val="00FC5EFE"/>
    <w:rsid w:val="00FC7FAF"/>
    <w:rsid w:val="00FD1BEA"/>
    <w:rsid w:val="00FD1C0D"/>
    <w:rsid w:val="00FD54C9"/>
    <w:rsid w:val="00FD5A93"/>
    <w:rsid w:val="00FD617C"/>
    <w:rsid w:val="00FD69C4"/>
    <w:rsid w:val="00FE1360"/>
    <w:rsid w:val="00FE35A9"/>
    <w:rsid w:val="00FE3E8E"/>
    <w:rsid w:val="00FE3F51"/>
    <w:rsid w:val="00FE46C3"/>
    <w:rsid w:val="00FE4DBE"/>
    <w:rsid w:val="00FE522F"/>
    <w:rsid w:val="00FF12B7"/>
    <w:rsid w:val="00FF1EA6"/>
    <w:rsid w:val="00FF5CA2"/>
    <w:rsid w:val="00FF6657"/>
    <w:rsid w:val="00FF677B"/>
    <w:rsid w:val="00FF68B9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A9C025"/>
  <w15:chartTrackingRefBased/>
  <w15:docId w15:val="{4150ECEE-BE95-4DAD-897D-8FB6485D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674"/>
  </w:style>
  <w:style w:type="paragraph" w:styleId="Ttulo1">
    <w:name w:val="heading 1"/>
    <w:aliases w:val="TR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aliases w:val="TR2"/>
    <w:basedOn w:val="Normal"/>
    <w:next w:val="Normal"/>
    <w:link w:val="Ttulo2Char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aliases w:val="TR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Ttulo4">
    <w:name w:val="heading 4"/>
    <w:aliases w:val="TR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link w:val="Recuodecorpodetexto3Char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rsid w:val="00757C0A"/>
    <w:rPr>
      <w:rFonts w:ascii="Arial" w:hAnsi="Arial"/>
      <w:sz w:val="22"/>
      <w:lang w:val="pt-BR" w:eastAsia="pt-BR" w:bidi="ar-SA"/>
    </w:rPr>
  </w:style>
  <w:style w:type="paragraph" w:styleId="Textoembloco">
    <w:name w:val="Block Text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paragraph" w:styleId="Recuodecorpodetexto">
    <w:name w:val="Body Text Indent"/>
    <w:basedOn w:val="Normal"/>
    <w:link w:val="RecuodecorpodetextoChar"/>
    <w:pPr>
      <w:ind w:hanging="1134"/>
      <w:jc w:val="both"/>
    </w:pPr>
    <w:rPr>
      <w:rFonts w:ascii="Arial" w:hAnsi="Arial"/>
    </w:rPr>
  </w:style>
  <w:style w:type="paragraph" w:styleId="Cabealho">
    <w:name w:val="header"/>
    <w:aliases w:val="hd,he"/>
    <w:basedOn w:val="Normal"/>
    <w:link w:val="CabealhoChar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link w:val="Cabealho"/>
    <w:rsid w:val="001A29D9"/>
    <w:rPr>
      <w:lang w:val="pt-BR" w:eastAsia="pt-BR" w:bidi="ar-SA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pPr>
      <w:spacing w:before="120"/>
      <w:jc w:val="both"/>
    </w:pPr>
    <w:rPr>
      <w:rFonts w:ascii="Arial" w:hAnsi="Arial"/>
      <w:sz w:val="22"/>
    </w:rPr>
  </w:style>
  <w:style w:type="paragraph" w:styleId="Corpodetexto">
    <w:name w:val="Body Text"/>
    <w:basedOn w:val="Normal"/>
    <w:pPr>
      <w:ind w:right="51"/>
      <w:jc w:val="both"/>
    </w:pPr>
    <w:rPr>
      <w:rFonts w:ascii="Arial" w:hAnsi="Arial"/>
      <w:b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b/>
      <w:sz w:val="22"/>
    </w:rPr>
  </w:style>
  <w:style w:type="paragraph" w:customStyle="1" w:styleId="Corpodetexto21">
    <w:name w:val="Corpo de texto 21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/>
      <w:sz w:val="22"/>
      <w:u w:val="single"/>
    </w:rPr>
  </w:style>
  <w:style w:type="paragraph" w:customStyle="1" w:styleId="Ttulo20">
    <w:name w:val="Título2"/>
    <w:basedOn w:val="Normal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Pr>
      <w:b/>
    </w:rPr>
  </w:style>
  <w:style w:type="character" w:styleId="Hyperlink">
    <w:name w:val="Hyperlink"/>
    <w:rPr>
      <w:color w:val="0000FF"/>
      <w:u w:val="single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qFormat/>
    <w:pPr>
      <w:jc w:val="center"/>
    </w:pPr>
    <w:rPr>
      <w:rFonts w:ascii="Arial" w:hAnsi="Arial" w:cs="Arial"/>
      <w:b/>
    </w:r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pPr>
      <w:numPr>
        <w:numId w:val="3"/>
      </w:numPr>
    </w:pPr>
    <w:rPr>
      <w:rFonts w:ascii="Arial" w:hAnsi="Arial"/>
      <w:noProof/>
      <w:spacing w:val="10"/>
      <w:sz w:val="18"/>
    </w:rPr>
  </w:style>
  <w:style w:type="character" w:styleId="MquinadeescreverHTML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txtcentral">
    <w:name w:val="txtcentral"/>
    <w:basedOn w:val="Normal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</w:style>
  <w:style w:type="paragraph" w:customStyle="1" w:styleId="contrato">
    <w:name w:val="contrato"/>
    <w:basedOn w:val="Normal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semiHidden/>
    <w:rsid w:val="00CC46FB"/>
    <w:rPr>
      <w:rFonts w:ascii="Tahoma" w:hAnsi="Tahoma" w:cs="Tahoma"/>
      <w:sz w:val="16"/>
      <w:szCs w:val="16"/>
    </w:rPr>
  </w:style>
  <w:style w:type="paragraph" w:customStyle="1" w:styleId="cabea">
    <w:name w:val="cabea"/>
    <w:basedOn w:val="Normal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8C38B9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BB4366"/>
    <w:pPr>
      <w:ind w:left="1132" w:hanging="283"/>
    </w:pPr>
  </w:style>
  <w:style w:type="paragraph" w:customStyle="1" w:styleId="Char">
    <w:name w:val="Char"/>
    <w:basedOn w:val="Normal"/>
    <w:rsid w:val="00BB43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Recuodecorpodetexto31">
    <w:name w:val="Recuo de corpo de texto 31"/>
    <w:basedOn w:val="Normal"/>
    <w:rsid w:val="00B05621"/>
    <w:pPr>
      <w:ind w:left="1134" w:hanging="1134"/>
      <w:jc w:val="both"/>
    </w:pPr>
    <w:rPr>
      <w:rFonts w:ascii="Arial" w:hAnsi="Arial"/>
      <w:sz w:val="22"/>
    </w:rPr>
  </w:style>
  <w:style w:type="paragraph" w:customStyle="1" w:styleId="print-fromtosubjectdate0">
    <w:name w:val="print-fromtosubjectdate"/>
    <w:basedOn w:val="Normal"/>
    <w:rsid w:val="00B05621"/>
    <w:rPr>
      <w:rFonts w:ascii="Arial" w:hAnsi="Arial" w:cs="Arial"/>
    </w:rPr>
  </w:style>
  <w:style w:type="table" w:styleId="Tabelacomgrade">
    <w:name w:val="Table Grid"/>
    <w:basedOn w:val="Tabelanormal"/>
    <w:rsid w:val="00EB5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F807F8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F807F8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C93AFE"/>
    <w:rPr>
      <w:rFonts w:ascii="Courier New" w:hAnsi="Courier New"/>
    </w:rPr>
  </w:style>
  <w:style w:type="character" w:customStyle="1" w:styleId="TextosemFormataoChar">
    <w:name w:val="Texto sem Formatação Char"/>
    <w:link w:val="TextosemFormatao"/>
    <w:rsid w:val="00C93AFE"/>
    <w:rPr>
      <w:rFonts w:ascii="Courier New" w:hAnsi="Courier New"/>
    </w:rPr>
  </w:style>
  <w:style w:type="paragraph" w:customStyle="1" w:styleId="Corpodetexto31">
    <w:name w:val="Corpo de texto 31"/>
    <w:basedOn w:val="Normal"/>
    <w:rsid w:val="006308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11">
    <w:name w:val="1.1"/>
    <w:basedOn w:val="Normal"/>
    <w:rsid w:val="0063080F"/>
    <w:pPr>
      <w:suppressAutoHyphens/>
      <w:spacing w:before="120" w:after="120"/>
      <w:ind w:left="1134" w:hanging="1134"/>
    </w:pPr>
    <w:rPr>
      <w:rFonts w:ascii="Arial" w:hAnsi="Arial" w:cs="Arial"/>
      <w:b/>
      <w:lang w:eastAsia="ar-SA"/>
    </w:rPr>
  </w:style>
  <w:style w:type="paragraph" w:customStyle="1" w:styleId="111">
    <w:name w:val="1.1.1"/>
    <w:basedOn w:val="11"/>
    <w:rsid w:val="0063080F"/>
    <w:pPr>
      <w:tabs>
        <w:tab w:val="left" w:pos="1440"/>
        <w:tab w:val="left" w:pos="2160"/>
      </w:tabs>
    </w:pPr>
  </w:style>
  <w:style w:type="paragraph" w:customStyle="1" w:styleId="TextosemFormatao1">
    <w:name w:val="Texto sem Formatação1"/>
    <w:basedOn w:val="Normal"/>
    <w:rsid w:val="0063080F"/>
    <w:pPr>
      <w:suppressAutoHyphens/>
    </w:pPr>
    <w:rPr>
      <w:rFonts w:ascii="Courier New" w:hAnsi="Courier New"/>
      <w:lang w:eastAsia="ar-SA"/>
    </w:rPr>
  </w:style>
  <w:style w:type="paragraph" w:customStyle="1" w:styleId="default">
    <w:name w:val="default"/>
    <w:basedOn w:val="Normal"/>
    <w:rsid w:val="0063080F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8Num4z0">
    <w:name w:val="WW8Num4z0"/>
    <w:rsid w:val="00757C0A"/>
    <w:rPr>
      <w:rFonts w:ascii="Symbol" w:hAnsi="Symbol"/>
    </w:rPr>
  </w:style>
  <w:style w:type="paragraph" w:customStyle="1" w:styleId="ANEXO">
    <w:name w:val="ANEXO"/>
    <w:basedOn w:val="Normal"/>
    <w:rsid w:val="00757C0A"/>
    <w:pPr>
      <w:ind w:left="1134" w:hanging="1134"/>
      <w:jc w:val="both"/>
    </w:pPr>
    <w:rPr>
      <w:rFonts w:ascii="Arial" w:hAnsi="Arial"/>
      <w:lang w:val="pt-PT"/>
    </w:rPr>
  </w:style>
  <w:style w:type="character" w:customStyle="1" w:styleId="RecuodecorpodetextoChar">
    <w:name w:val="Recuo de corpo de texto Char"/>
    <w:link w:val="Recuodecorpodetexto"/>
    <w:rsid w:val="00404DA4"/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016CE2"/>
    <w:pPr>
      <w:ind w:left="708"/>
    </w:pPr>
  </w:style>
  <w:style w:type="paragraph" w:customStyle="1" w:styleId="Default0">
    <w:name w:val="Default"/>
    <w:rsid w:val="00ED47E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TtuloChar">
    <w:name w:val="Título Char"/>
    <w:link w:val="Ttulo"/>
    <w:rsid w:val="0014355C"/>
    <w:rPr>
      <w:rFonts w:ascii="Arial" w:hAnsi="Arial"/>
      <w:sz w:val="22"/>
      <w:u w:val="single"/>
    </w:rPr>
  </w:style>
  <w:style w:type="paragraph" w:customStyle="1" w:styleId="TR">
    <w:name w:val="TR"/>
    <w:basedOn w:val="Recuodecorpodetexto"/>
    <w:link w:val="TRChar"/>
    <w:qFormat/>
    <w:rsid w:val="007353B5"/>
    <w:pPr>
      <w:widowControl w:val="0"/>
      <w:numPr>
        <w:ilvl w:val="1"/>
        <w:numId w:val="22"/>
      </w:numPr>
    </w:pPr>
    <w:rPr>
      <w:rFonts w:cs="Arial"/>
      <w:b/>
      <w:sz w:val="22"/>
      <w:szCs w:val="22"/>
    </w:rPr>
  </w:style>
  <w:style w:type="character" w:customStyle="1" w:styleId="TRChar">
    <w:name w:val="TR Char"/>
    <w:link w:val="TR"/>
    <w:rsid w:val="007353B5"/>
    <w:rPr>
      <w:rFonts w:ascii="Arial" w:hAnsi="Arial" w:cs="Arial"/>
      <w:b/>
      <w:sz w:val="22"/>
      <w:szCs w:val="22"/>
    </w:rPr>
  </w:style>
  <w:style w:type="character" w:styleId="Refdecomentrio">
    <w:name w:val="annotation reference"/>
    <w:basedOn w:val="Fontepargpadro"/>
    <w:rsid w:val="006A66E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6A66E4"/>
  </w:style>
  <w:style w:type="character" w:customStyle="1" w:styleId="TextodecomentrioChar">
    <w:name w:val="Texto de comentário Char"/>
    <w:basedOn w:val="Fontepargpadro"/>
    <w:link w:val="Textodecomentrio"/>
    <w:rsid w:val="006A66E4"/>
  </w:style>
  <w:style w:type="paragraph" w:styleId="Assuntodocomentrio">
    <w:name w:val="annotation subject"/>
    <w:basedOn w:val="Textodecomentrio"/>
    <w:next w:val="Textodecomentrio"/>
    <w:link w:val="AssuntodocomentrioChar"/>
    <w:rsid w:val="006A66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6A66E4"/>
    <w:rPr>
      <w:b/>
      <w:bCs/>
    </w:rPr>
  </w:style>
  <w:style w:type="paragraph" w:customStyle="1" w:styleId="TR6-Sum">
    <w:name w:val="TR6 - Sum"/>
    <w:basedOn w:val="Ttulo4"/>
    <w:qFormat/>
    <w:rsid w:val="00BF051F"/>
    <w:pPr>
      <w:keepNext w:val="0"/>
      <w:widowControl w:val="0"/>
      <w:tabs>
        <w:tab w:val="num" w:pos="1134"/>
      </w:tabs>
      <w:spacing w:before="120" w:after="120"/>
      <w:ind w:left="1134" w:hanging="1134"/>
      <w:jc w:val="both"/>
    </w:pPr>
    <w:rPr>
      <w:rFonts w:ascii="Arial" w:hAnsi="Arial"/>
      <w:i w:val="0"/>
      <w:sz w:val="22"/>
      <w:szCs w:val="28"/>
      <w:lang w:eastAsia="en-US"/>
    </w:rPr>
  </w:style>
  <w:style w:type="paragraph" w:customStyle="1" w:styleId="TR5-Sum">
    <w:name w:val="TR5 - Sum"/>
    <w:basedOn w:val="Ttulo4"/>
    <w:qFormat/>
    <w:rsid w:val="00BF051F"/>
    <w:pPr>
      <w:keepNext w:val="0"/>
      <w:widowControl w:val="0"/>
      <w:tabs>
        <w:tab w:val="num" w:pos="1134"/>
      </w:tabs>
      <w:spacing w:before="120" w:after="120"/>
      <w:ind w:left="1134" w:hanging="1134"/>
      <w:jc w:val="both"/>
    </w:pPr>
    <w:rPr>
      <w:rFonts w:ascii="Arial" w:hAnsi="Arial"/>
      <w:i w:val="0"/>
      <w:sz w:val="22"/>
      <w:szCs w:val="28"/>
    </w:rPr>
  </w:style>
  <w:style w:type="paragraph" w:customStyle="1" w:styleId="Letras">
    <w:name w:val="Letras"/>
    <w:basedOn w:val="Normal"/>
    <w:uiPriority w:val="99"/>
    <w:rsid w:val="00BF051F"/>
  </w:style>
  <w:style w:type="character" w:customStyle="1" w:styleId="Ttulo2Char">
    <w:name w:val="Título 2 Char"/>
    <w:aliases w:val="TR2 Char"/>
    <w:link w:val="Ttulo2"/>
    <w:locked/>
    <w:rsid w:val="00BF051F"/>
    <w:rPr>
      <w:rFonts w:ascii="Arial" w:hAnsi="Arial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9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caixa-governanca/politica-seguranca-informacao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9F7E44-697C-470A-909F-BF11F33A5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062E71-10F9-489B-BC33-ED4D9A94A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0C24B0-6A14-482C-B1B1-B65772A5B9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4.xml><?xml version="1.0" encoding="utf-8"?>
<ds:datastoreItem xmlns:ds="http://schemas.openxmlformats.org/officeDocument/2006/customXml" ds:itemID="{1ECC3ECA-439E-4D28-A145-212213092A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Economica Federal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cp:lastModifiedBy>Boris Leonardo Georgieff</cp:lastModifiedBy>
  <cp:revision>5</cp:revision>
  <cp:lastPrinted>2022-01-26T20:33:00Z</cp:lastPrinted>
  <dcterms:created xsi:type="dcterms:W3CDTF">2024-12-30T17:57:00Z</dcterms:created>
  <dcterms:modified xsi:type="dcterms:W3CDTF">2024-12-30T18:03:00Z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2023-05-25T20:48:17Z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f16e5cb8-9dd0-4fa8-8e53-1df48b31a723</vt:lpwstr>
  </property>
  <property fmtid="{D5CDD505-2E9C-101B-9397-08002B2CF9AE}" pid="9" name="MSIP_Label_fde7aacd-7cc4-4c31-9e6f-7ef306428f09_ContentBits">
    <vt:lpwstr>1</vt:lpwstr>
  </property>
</Properties>
</file>